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51320" w14:textId="77777777" w:rsidR="00DF6249" w:rsidRPr="00953F2C" w:rsidRDefault="00DF6249" w:rsidP="00DF6249">
      <w:pPr>
        <w:spacing w:before="1"/>
        <w:ind w:left="4245" w:right="4246"/>
        <w:jc w:val="center"/>
        <w:rPr>
          <w:rFonts w:asciiTheme="minorHAnsi" w:hAnsiTheme="minorHAnsi" w:cstheme="minorHAnsi"/>
          <w:sz w:val="22"/>
          <w:szCs w:val="22"/>
        </w:rPr>
      </w:pPr>
      <w:r w:rsidRPr="00953F2C">
        <w:rPr>
          <w:rFonts w:asciiTheme="minorHAnsi" w:hAnsiTheme="minorHAnsi" w:cstheme="minorHAnsi"/>
          <w:sz w:val="22"/>
          <w:szCs w:val="22"/>
        </w:rPr>
        <w:t>Charlton Simmonds</w:t>
      </w:r>
    </w:p>
    <w:p w14:paraId="4AA14553" w14:textId="27ED5C1E" w:rsidR="00953F2C" w:rsidRPr="00953F2C" w:rsidRDefault="00713FD7" w:rsidP="00DF6249">
      <w:pPr>
        <w:spacing w:before="1"/>
        <w:ind w:left="4245" w:right="4246"/>
        <w:jc w:val="center"/>
        <w:rPr>
          <w:rFonts w:asciiTheme="minorHAnsi" w:eastAsia="Garamond" w:hAnsiTheme="minorHAnsi" w:cstheme="minorHAnsi"/>
          <w:i/>
          <w:spacing w:val="-1"/>
          <w:sz w:val="22"/>
          <w:szCs w:val="22"/>
        </w:rPr>
      </w:pPr>
      <w:r w:rsidRPr="00953F2C">
        <w:rPr>
          <w:rFonts w:asciiTheme="minorHAnsi" w:eastAsia="Garamond" w:hAnsiTheme="minorHAnsi" w:cstheme="minorHAnsi"/>
          <w:i/>
          <w:sz w:val="22"/>
          <w:szCs w:val="22"/>
        </w:rPr>
        <w:t>7669</w:t>
      </w:r>
      <w:r w:rsidRPr="00953F2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sz w:val="22"/>
          <w:szCs w:val="22"/>
        </w:rPr>
        <w:t>Ches</w:t>
      </w:r>
      <w:r w:rsidRPr="00953F2C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i/>
          <w:sz w:val="22"/>
          <w:szCs w:val="22"/>
        </w:rPr>
        <w:t>erfield</w:t>
      </w:r>
      <w:r w:rsidRPr="00953F2C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sz w:val="22"/>
          <w:szCs w:val="22"/>
        </w:rPr>
        <w:t>Road</w:t>
      </w:r>
      <w:r w:rsidRPr="00953F2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</w:p>
    <w:p w14:paraId="7889B068" w14:textId="5E219D6D" w:rsidR="00BE2F14" w:rsidRPr="00953F2C" w:rsidRDefault="00713FD7" w:rsidP="00DF6249">
      <w:pPr>
        <w:spacing w:before="1"/>
        <w:ind w:left="4245" w:right="424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i/>
          <w:sz w:val="22"/>
          <w:szCs w:val="22"/>
        </w:rPr>
        <w:t>Baltimore,</w:t>
      </w:r>
      <w:r w:rsidRPr="00953F2C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spacing w:val="2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w w:val="99"/>
          <w:sz w:val="22"/>
          <w:szCs w:val="22"/>
        </w:rPr>
        <w:t>21201</w:t>
      </w:r>
    </w:p>
    <w:p w14:paraId="25B9259B" w14:textId="20D6C523" w:rsidR="00953F2C" w:rsidRPr="00953F2C" w:rsidRDefault="00713FD7" w:rsidP="00DF6249">
      <w:pPr>
        <w:ind w:left="4366" w:right="4366"/>
        <w:jc w:val="center"/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</w:pPr>
      <w:r w:rsidRPr="00953F2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Home:</w:t>
      </w:r>
      <w:r w:rsidRPr="00953F2C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410-2</w:t>
      </w:r>
      <w:r w:rsidRPr="00953F2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2</w:t>
      </w:r>
      <w:r w:rsidRPr="00953F2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4-6649</w:t>
      </w:r>
      <w:r w:rsidRPr="00953F2C">
        <w:rPr>
          <w:rFonts w:asciiTheme="minorHAnsi" w:eastAsia="Garamond" w:hAnsiTheme="minorHAnsi" w:cstheme="minorHAnsi"/>
          <w:i/>
          <w:spacing w:val="-10"/>
          <w:position w:val="1"/>
          <w:sz w:val="22"/>
          <w:szCs w:val="22"/>
        </w:rPr>
        <w:t xml:space="preserve"> </w:t>
      </w:r>
    </w:p>
    <w:p w14:paraId="554178DF" w14:textId="3B00B8AA" w:rsidR="00BE2F14" w:rsidRPr="00953F2C" w:rsidRDefault="00713FD7" w:rsidP="00DF6249">
      <w:pPr>
        <w:ind w:left="4366" w:right="436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Cell:</w:t>
      </w:r>
      <w:r w:rsidRPr="00953F2C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w w:val="99"/>
          <w:position w:val="1"/>
          <w:sz w:val="22"/>
          <w:szCs w:val="22"/>
        </w:rPr>
        <w:t>410-224-6647</w:t>
      </w:r>
    </w:p>
    <w:p w14:paraId="4BC6DCDA" w14:textId="3C29F7C9" w:rsidR="00BE2F14" w:rsidRPr="00953F2C" w:rsidRDefault="00DF6249" w:rsidP="00DF6249">
      <w:pPr>
        <w:ind w:left="4627" w:right="462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charlton@gmail.com</w:t>
      </w:r>
    </w:p>
    <w:p w14:paraId="2EAAE60A" w14:textId="12E3EB5E" w:rsidR="00BE2F14" w:rsidRPr="00953F2C" w:rsidRDefault="00BE2F14" w:rsidP="00DF6249">
      <w:pPr>
        <w:tabs>
          <w:tab w:val="left" w:pos="4420"/>
        </w:tabs>
        <w:rPr>
          <w:rFonts w:asciiTheme="minorHAnsi" w:hAnsiTheme="minorHAnsi" w:cstheme="minorHAnsi"/>
          <w:sz w:val="22"/>
          <w:szCs w:val="22"/>
        </w:rPr>
      </w:pPr>
    </w:p>
    <w:p w14:paraId="78CA52AC" w14:textId="27FD0E46" w:rsidR="00BE2F14" w:rsidRPr="00953F2C" w:rsidRDefault="00713FD7" w:rsidP="00DF6249">
      <w:pPr>
        <w:tabs>
          <w:tab w:val="left" w:pos="11140"/>
        </w:tabs>
        <w:ind w:left="1039" w:right="100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P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ROF</w:t>
      </w:r>
      <w:r w:rsidRPr="00953F2C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  <w:u w:color="7F7F7F"/>
        </w:rPr>
        <w:t>E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SSIONAL</w:t>
      </w:r>
      <w:r w:rsidRPr="00953F2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7F7F7F"/>
        </w:rPr>
        <w:t xml:space="preserve"> 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P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 xml:space="preserve">ROFILE </w:t>
      </w:r>
      <w:r w:rsidRPr="00953F2C">
        <w:rPr>
          <w:rFonts w:asciiTheme="minorHAnsi" w:eastAsia="Garamond" w:hAnsiTheme="minorHAnsi" w:cstheme="minorHAnsi"/>
          <w:b/>
          <w:sz w:val="22"/>
          <w:szCs w:val="22"/>
          <w:u w:color="7F7F7F"/>
        </w:rPr>
        <w:tab/>
      </w:r>
    </w:p>
    <w:p w14:paraId="04D282E7" w14:textId="77777777" w:rsidR="00BE2F14" w:rsidRPr="00953F2C" w:rsidRDefault="00713FD7" w:rsidP="00DF6249">
      <w:pPr>
        <w:tabs>
          <w:tab w:val="left" w:pos="1420"/>
        </w:tabs>
        <w:spacing w:before="31"/>
        <w:ind w:left="1440" w:right="1042" w:hanging="36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>•</w:t>
      </w:r>
      <w:r w:rsidRPr="00953F2C">
        <w:rPr>
          <w:rFonts w:asciiTheme="minorHAnsi" w:eastAsia="Cambria" w:hAnsiTheme="minorHAnsi" w:cstheme="minorHAnsi"/>
          <w:spacing w:val="-45"/>
          <w:sz w:val="22"/>
          <w:szCs w:val="22"/>
        </w:rPr>
        <w:t xml:space="preserve"> </w:t>
      </w:r>
      <w:r w:rsidRPr="00953F2C">
        <w:rPr>
          <w:rFonts w:asciiTheme="minorHAnsi" w:eastAsia="Cambria" w:hAnsiTheme="minorHAnsi" w:cstheme="minorHAnsi"/>
          <w:sz w:val="22"/>
          <w:szCs w:val="22"/>
        </w:rPr>
        <w:tab/>
      </w:r>
      <w:r w:rsidRPr="00953F2C">
        <w:rPr>
          <w:rFonts w:asciiTheme="minorHAnsi" w:eastAsia="Garamond" w:hAnsiTheme="minorHAnsi" w:cstheme="minorHAnsi"/>
          <w:sz w:val="22"/>
          <w:szCs w:val="22"/>
        </w:rPr>
        <w:t>Accompli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hed</w:t>
      </w:r>
      <w:r w:rsidRPr="00953F2C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eer</w:t>
      </w:r>
      <w:r w:rsidRPr="00953F2C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monstrating</w:t>
      </w:r>
      <w:r w:rsidRPr="00953F2C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istent</w:t>
      </w:r>
      <w:r w:rsidRPr="00953F2C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suc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z w:val="22"/>
          <w:szCs w:val="22"/>
        </w:rPr>
        <w:t>ess</w:t>
      </w:r>
      <w:r w:rsidRPr="00953F2C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</w:t>
      </w:r>
      <w:r w:rsidRPr="00953F2C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</w:t>
      </w:r>
      <w:r w:rsidRPr="00953F2C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Administr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tor</w:t>
      </w:r>
      <w:r w:rsidRPr="00953F2C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Educator</w:t>
      </w:r>
      <w:r w:rsidRPr="00953F2C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at</w:t>
      </w:r>
      <w:r w:rsidRPr="00953F2C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the</w:t>
      </w:r>
      <w:r w:rsidRPr="00953F2C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seconda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y</w:t>
      </w:r>
      <w:r w:rsidRPr="00953F2C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 hig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z w:val="22"/>
          <w:szCs w:val="22"/>
        </w:rPr>
        <w:t>er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educ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le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953F2C">
        <w:rPr>
          <w:rFonts w:asciiTheme="minorHAnsi" w:eastAsia="Garamond" w:hAnsiTheme="minorHAnsi" w:cstheme="minorHAnsi"/>
          <w:sz w:val="22"/>
          <w:szCs w:val="22"/>
        </w:rPr>
        <w:t>els.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Ou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stand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ng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ck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rec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rd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in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assuring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student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success.</w:t>
      </w:r>
    </w:p>
    <w:p w14:paraId="1AF4997C" w14:textId="77777777" w:rsidR="00BE2F14" w:rsidRPr="00953F2C" w:rsidRDefault="00713FD7" w:rsidP="00DF6249">
      <w:pPr>
        <w:tabs>
          <w:tab w:val="left" w:pos="1420"/>
        </w:tabs>
        <w:spacing w:before="10"/>
        <w:ind w:left="1440" w:right="1046" w:hanging="36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>•</w:t>
      </w:r>
      <w:r w:rsidRPr="00953F2C">
        <w:rPr>
          <w:rFonts w:asciiTheme="minorHAnsi" w:eastAsia="Cambria" w:hAnsiTheme="minorHAnsi" w:cstheme="minorHAnsi"/>
          <w:spacing w:val="-45"/>
          <w:sz w:val="22"/>
          <w:szCs w:val="22"/>
        </w:rPr>
        <w:t xml:space="preserve"> </w:t>
      </w:r>
      <w:r w:rsidRPr="00953F2C">
        <w:rPr>
          <w:rFonts w:asciiTheme="minorHAnsi" w:eastAsia="Cambria" w:hAnsiTheme="minorHAnsi" w:cstheme="minorHAnsi"/>
          <w:sz w:val="22"/>
          <w:szCs w:val="22"/>
        </w:rPr>
        <w:tab/>
      </w:r>
      <w:r w:rsidRPr="00953F2C">
        <w:rPr>
          <w:rFonts w:asciiTheme="minorHAnsi" w:eastAsia="Garamond" w:hAnsiTheme="minorHAnsi" w:cstheme="minorHAnsi"/>
          <w:sz w:val="22"/>
          <w:szCs w:val="22"/>
        </w:rPr>
        <w:t>Seas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ed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in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z w:val="22"/>
          <w:szCs w:val="22"/>
        </w:rPr>
        <w:t>eiving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d building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pro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953F2C">
        <w:rPr>
          <w:rFonts w:asciiTheme="minorHAnsi" w:eastAsia="Garamond" w:hAnsiTheme="minorHAnsi" w:cstheme="minorHAnsi"/>
          <w:sz w:val="22"/>
          <w:szCs w:val="22"/>
        </w:rPr>
        <w:t>rams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om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g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ound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53F2C">
        <w:rPr>
          <w:rFonts w:asciiTheme="minorHAnsi" w:eastAsia="Garamond" w:hAnsiTheme="minorHAnsi" w:cstheme="minorHAnsi"/>
          <w:sz w:val="22"/>
          <w:szCs w:val="22"/>
        </w:rPr>
        <w:t xml:space="preserve">p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th</w:t>
      </w:r>
      <w:r w:rsidRPr="00953F2C">
        <w:rPr>
          <w:rFonts w:asciiTheme="minorHAnsi" w:eastAsia="Garamond" w:hAnsiTheme="minorHAnsi" w:cstheme="minorHAnsi"/>
          <w:sz w:val="22"/>
          <w:szCs w:val="22"/>
        </w:rPr>
        <w:t>rough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oven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co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te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cies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in gr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wr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ti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g and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adm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nist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ati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,</w:t>
      </w:r>
      <w:r w:rsidRPr="00953F2C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z w:val="22"/>
          <w:szCs w:val="22"/>
        </w:rPr>
        <w:t>roj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ct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ogr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ag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nt,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953F2C">
        <w:rPr>
          <w:rFonts w:asciiTheme="minorHAnsi" w:eastAsia="Garamond" w:hAnsiTheme="minorHAnsi" w:cstheme="minorHAnsi"/>
          <w:sz w:val="22"/>
          <w:szCs w:val="22"/>
        </w:rPr>
        <w:t>f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dev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lop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emp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wer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t.</w:t>
      </w:r>
    </w:p>
    <w:p w14:paraId="34B0DB0D" w14:textId="77777777" w:rsidR="00BE2F14" w:rsidRPr="00953F2C" w:rsidRDefault="00713FD7" w:rsidP="00DF6249">
      <w:pPr>
        <w:tabs>
          <w:tab w:val="left" w:pos="1420"/>
        </w:tabs>
        <w:spacing w:before="21"/>
        <w:ind w:left="1440" w:right="1043" w:hanging="36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>•</w:t>
      </w:r>
      <w:r w:rsidRPr="00953F2C">
        <w:rPr>
          <w:rFonts w:asciiTheme="minorHAnsi" w:eastAsia="Cambria" w:hAnsiTheme="minorHAnsi" w:cstheme="minorHAnsi"/>
          <w:spacing w:val="-45"/>
          <w:sz w:val="22"/>
          <w:szCs w:val="22"/>
        </w:rPr>
        <w:t xml:space="preserve"> </w:t>
      </w:r>
      <w:r w:rsidRPr="00953F2C">
        <w:rPr>
          <w:rFonts w:asciiTheme="minorHAnsi" w:eastAsia="Cambria" w:hAnsiTheme="minorHAnsi" w:cstheme="minorHAnsi"/>
          <w:sz w:val="22"/>
          <w:szCs w:val="22"/>
        </w:rPr>
        <w:tab/>
      </w:r>
      <w:r w:rsidRPr="00953F2C">
        <w:rPr>
          <w:rFonts w:asciiTheme="minorHAnsi" w:eastAsia="Garamond" w:hAnsiTheme="minorHAnsi" w:cstheme="minorHAnsi"/>
          <w:sz w:val="22"/>
          <w:szCs w:val="22"/>
        </w:rPr>
        <w:t>Ext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nsive</w:t>
      </w:r>
      <w:r w:rsidRPr="00953F2C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953F2C">
        <w:rPr>
          <w:rFonts w:asciiTheme="minorHAnsi" w:eastAsia="Garamond" w:hAnsiTheme="minorHAnsi" w:cstheme="minorHAnsi"/>
          <w:sz w:val="22"/>
          <w:szCs w:val="22"/>
        </w:rPr>
        <w:t>kground</w:t>
      </w:r>
      <w:r w:rsidRPr="00953F2C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z w:val="22"/>
          <w:szCs w:val="22"/>
        </w:rPr>
        <w:t>evel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ping</w:t>
      </w:r>
      <w:r w:rsidRPr="00953F2C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imp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z w:val="22"/>
          <w:szCs w:val="22"/>
        </w:rPr>
        <w:t>em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in</w:t>
      </w:r>
      <w:r w:rsidRPr="00953F2C">
        <w:rPr>
          <w:rFonts w:asciiTheme="minorHAnsi" w:eastAsia="Garamond" w:hAnsiTheme="minorHAnsi" w:cstheme="minorHAnsi"/>
          <w:sz w:val="22"/>
          <w:szCs w:val="22"/>
        </w:rPr>
        <w:t>g</w:t>
      </w:r>
      <w:r w:rsidRPr="00953F2C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sp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cial</w:t>
      </w:r>
      <w:r w:rsidRPr="00953F2C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953F2C">
        <w:rPr>
          <w:rFonts w:asciiTheme="minorHAnsi" w:eastAsia="Garamond" w:hAnsiTheme="minorHAnsi" w:cstheme="minorHAnsi"/>
          <w:sz w:val="22"/>
          <w:szCs w:val="22"/>
        </w:rPr>
        <w:t>rams</w:t>
      </w:r>
      <w:r w:rsidRPr="00953F2C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-r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sk</w:t>
      </w:r>
      <w:r w:rsidRPr="00953F2C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z w:val="22"/>
          <w:szCs w:val="22"/>
        </w:rPr>
        <w:t>ec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al</w:t>
      </w:r>
      <w:r w:rsidRPr="00953F2C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eds</w:t>
      </w:r>
      <w:r w:rsidRPr="00953F2C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stude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 xml:space="preserve">ts, </w:t>
      </w:r>
      <w:r w:rsidRPr="00953F2C">
        <w:rPr>
          <w:rFonts w:asciiTheme="minorHAnsi" w:eastAsia="Garamond" w:hAnsiTheme="minorHAnsi" w:cstheme="minorHAnsi"/>
          <w:sz w:val="22"/>
          <w:szCs w:val="22"/>
        </w:rPr>
        <w:t>racial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z w:val="22"/>
          <w:szCs w:val="22"/>
        </w:rPr>
        <w:t>y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hni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lly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diver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pulat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io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s,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sec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nd-l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guage</w:t>
      </w:r>
      <w:r w:rsidRPr="00953F2C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rs.</w:t>
      </w:r>
    </w:p>
    <w:p w14:paraId="7FD0539E" w14:textId="77777777" w:rsidR="00BE2F14" w:rsidRPr="00953F2C" w:rsidRDefault="00713FD7" w:rsidP="00DF6249">
      <w:pPr>
        <w:tabs>
          <w:tab w:val="left" w:pos="1420"/>
        </w:tabs>
        <w:spacing w:before="60"/>
        <w:ind w:left="1440" w:right="1042" w:hanging="36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>•</w:t>
      </w:r>
      <w:r w:rsidRPr="00953F2C">
        <w:rPr>
          <w:rFonts w:asciiTheme="minorHAnsi" w:eastAsia="Cambria" w:hAnsiTheme="minorHAnsi" w:cstheme="minorHAnsi"/>
          <w:spacing w:val="-45"/>
          <w:sz w:val="22"/>
          <w:szCs w:val="22"/>
        </w:rPr>
        <w:t xml:space="preserve"> </w:t>
      </w:r>
      <w:r w:rsidRPr="00953F2C">
        <w:rPr>
          <w:rFonts w:asciiTheme="minorHAnsi" w:eastAsia="Cambria" w:hAnsiTheme="minorHAnsi" w:cstheme="minorHAnsi"/>
          <w:sz w:val="22"/>
          <w:szCs w:val="22"/>
        </w:rPr>
        <w:tab/>
      </w:r>
      <w:r w:rsidRPr="00953F2C">
        <w:rPr>
          <w:rFonts w:asciiTheme="minorHAnsi" w:eastAsia="Garamond" w:hAnsiTheme="minorHAnsi" w:cstheme="minorHAnsi"/>
          <w:sz w:val="22"/>
          <w:szCs w:val="22"/>
        </w:rPr>
        <w:t>Effective communicator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with</w:t>
      </w:r>
      <w:r w:rsidRPr="00953F2C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excel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z w:val="22"/>
          <w:szCs w:val="22"/>
        </w:rPr>
        <w:t>ent p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anning, organ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zat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onal,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ne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953F2C">
        <w:rPr>
          <w:rFonts w:asciiTheme="minorHAnsi" w:eastAsia="Garamond" w:hAnsiTheme="minorHAnsi" w:cstheme="minorHAnsi"/>
          <w:sz w:val="22"/>
          <w:szCs w:val="22"/>
        </w:rPr>
        <w:t>otiation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stren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953F2C">
        <w:rPr>
          <w:rFonts w:asciiTheme="minorHAnsi" w:eastAsia="Garamond" w:hAnsiTheme="minorHAnsi" w:cstheme="minorHAnsi"/>
          <w:sz w:val="22"/>
          <w:szCs w:val="22"/>
        </w:rPr>
        <w:t>ths as</w:t>
      </w:r>
      <w:r w:rsidRPr="00953F2C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we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</w:t>
      </w:r>
      <w:r w:rsidRPr="00953F2C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the</w:t>
      </w:r>
      <w:r w:rsidRPr="00953F2C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ability</w:t>
      </w:r>
      <w:r w:rsidRPr="00953F2C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 lead,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reach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consensus,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establish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goals,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ain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esults.</w:t>
      </w:r>
    </w:p>
    <w:p w14:paraId="7B4DE886" w14:textId="77777777" w:rsidR="00BE2F14" w:rsidRPr="00953F2C" w:rsidRDefault="00BE2F14" w:rsidP="00DF6249">
      <w:pPr>
        <w:rPr>
          <w:rFonts w:asciiTheme="minorHAnsi" w:hAnsiTheme="minorHAnsi" w:cstheme="minorHAnsi"/>
          <w:sz w:val="22"/>
          <w:szCs w:val="22"/>
        </w:rPr>
      </w:pPr>
    </w:p>
    <w:p w14:paraId="49AFB218" w14:textId="6A558DFA" w:rsidR="00BE2F14" w:rsidRPr="00953F2C" w:rsidRDefault="00713FD7" w:rsidP="00953F2C">
      <w:pPr>
        <w:tabs>
          <w:tab w:val="left" w:pos="11180"/>
        </w:tabs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E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DUCA</w:t>
      </w:r>
      <w:r w:rsidRPr="00953F2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7F7F7F"/>
        </w:rPr>
        <w:t>T</w:t>
      </w:r>
      <w:r w:rsidRPr="00953F2C">
        <w:rPr>
          <w:rFonts w:asciiTheme="minorHAnsi" w:eastAsia="Garamond" w:hAnsiTheme="minorHAnsi" w:cstheme="minorHAnsi"/>
          <w:b/>
          <w:spacing w:val="1"/>
          <w:sz w:val="22"/>
          <w:szCs w:val="22"/>
          <w:u w:color="7F7F7F"/>
        </w:rPr>
        <w:t>I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 xml:space="preserve">ON </w:t>
      </w:r>
      <w:r w:rsidRPr="00953F2C">
        <w:rPr>
          <w:rFonts w:asciiTheme="minorHAnsi" w:eastAsia="Garamond" w:hAnsiTheme="minorHAnsi" w:cstheme="minorHAnsi"/>
          <w:b/>
          <w:sz w:val="22"/>
          <w:szCs w:val="22"/>
          <w:u w:color="7F7F7F"/>
        </w:rPr>
        <w:tab/>
      </w:r>
    </w:p>
    <w:p w14:paraId="74500F11" w14:textId="77777777" w:rsidR="00BE2F14" w:rsidRPr="00953F2C" w:rsidRDefault="00713FD7" w:rsidP="00DF6249">
      <w:pPr>
        <w:spacing w:before="31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Ed.D.,</w:t>
      </w:r>
      <w:r w:rsidRPr="00953F2C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Educational</w:t>
      </w:r>
      <w:r w:rsidRPr="00953F2C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Fin</w:t>
      </w:r>
      <w:r w:rsidRPr="00953F2C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nce</w:t>
      </w:r>
      <w:r w:rsidRPr="00953F2C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Po</w:t>
      </w:r>
      <w:r w:rsidRPr="00953F2C">
        <w:rPr>
          <w:rFonts w:asciiTheme="minorHAnsi" w:eastAsia="Garamond" w:hAnsiTheme="minorHAnsi" w:cstheme="minorHAnsi"/>
          <w:b/>
          <w:spacing w:val="2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icy</w:t>
      </w:r>
      <w:r w:rsidRPr="00953F2C">
        <w:rPr>
          <w:rFonts w:asciiTheme="minorHAnsi" w:eastAsia="Garamond" w:hAnsiTheme="minorHAnsi" w:cstheme="minorHAnsi"/>
          <w:sz w:val="22"/>
          <w:szCs w:val="22"/>
        </w:rPr>
        <w:t>,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The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Catholic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University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America,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Washington,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DC,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1988</w:t>
      </w:r>
    </w:p>
    <w:p w14:paraId="52FE4B9A" w14:textId="77777777" w:rsidR="00953F2C" w:rsidRPr="00953F2C" w:rsidRDefault="00713FD7" w:rsidP="00DF6249">
      <w:pPr>
        <w:ind w:left="1440"/>
        <w:rPr>
          <w:rFonts w:asciiTheme="minorHAnsi" w:eastAsia="Garamond" w:hAnsiTheme="minorHAnsi" w:cstheme="minorHAnsi"/>
          <w:i/>
          <w:spacing w:val="34"/>
          <w:position w:val="1"/>
          <w:sz w:val="22"/>
          <w:szCs w:val="22"/>
        </w:rPr>
      </w:pP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ISSERTATION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:</w:t>
      </w:r>
      <w:r w:rsidRPr="00953F2C">
        <w:rPr>
          <w:rFonts w:asciiTheme="minorHAnsi" w:eastAsia="Garamond" w:hAnsiTheme="minorHAnsi" w:cstheme="minorHAnsi"/>
          <w:spacing w:val="37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An</w:t>
      </w:r>
      <w:r w:rsidRPr="00953F2C">
        <w:rPr>
          <w:rFonts w:asciiTheme="minorHAnsi" w:eastAsia="Garamond" w:hAnsiTheme="minorHAnsi" w:cstheme="minorHAnsi"/>
          <w:i/>
          <w:spacing w:val="35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Analys</w:t>
      </w:r>
      <w:r w:rsidRPr="00953F2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i/>
          <w:spacing w:val="32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i/>
          <w:spacing w:val="38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the</w:t>
      </w:r>
      <w:r w:rsidRPr="00953F2C">
        <w:rPr>
          <w:rFonts w:asciiTheme="minorHAnsi" w:eastAsia="Garamond" w:hAnsiTheme="minorHAnsi" w:cstheme="minorHAnsi"/>
          <w:i/>
          <w:spacing w:val="37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Progr</w:t>
      </w:r>
      <w:r w:rsidRPr="00953F2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i/>
          <w:spacing w:val="32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Cost</w:t>
      </w:r>
      <w:r w:rsidRPr="00953F2C">
        <w:rPr>
          <w:rFonts w:asciiTheme="minorHAnsi" w:eastAsia="Garamond" w:hAnsiTheme="minorHAnsi" w:cstheme="minorHAnsi"/>
          <w:i/>
          <w:spacing w:val="36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i/>
          <w:spacing w:val="35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tensity</w:t>
      </w:r>
      <w:r w:rsidRPr="00953F2C">
        <w:rPr>
          <w:rFonts w:asciiTheme="minorHAnsi" w:eastAsia="Garamond" w:hAnsiTheme="minorHAnsi" w:cstheme="minorHAnsi"/>
          <w:i/>
          <w:spacing w:val="33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i/>
          <w:spacing w:val="38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rvice</w:t>
      </w:r>
      <w:r w:rsidRPr="00953F2C">
        <w:rPr>
          <w:rFonts w:asciiTheme="minorHAnsi" w:eastAsia="Garamond" w:hAnsiTheme="minorHAnsi" w:cstheme="minorHAnsi"/>
          <w:i/>
          <w:spacing w:val="34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i/>
          <w:spacing w:val="38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Public</w:t>
      </w:r>
      <w:r w:rsidRPr="00953F2C">
        <w:rPr>
          <w:rFonts w:asciiTheme="minorHAnsi" w:eastAsia="Garamond" w:hAnsiTheme="minorHAnsi" w:cstheme="minorHAnsi"/>
          <w:i/>
          <w:spacing w:val="34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i/>
          <w:spacing w:val="35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Nonpublic</w:t>
      </w:r>
      <w:r w:rsidRPr="00953F2C">
        <w:rPr>
          <w:rFonts w:asciiTheme="minorHAnsi" w:eastAsia="Garamond" w:hAnsiTheme="minorHAnsi" w:cstheme="minorHAnsi"/>
          <w:i/>
          <w:spacing w:val="30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Special</w:t>
      </w:r>
      <w:r w:rsidRPr="00953F2C">
        <w:rPr>
          <w:rFonts w:asciiTheme="minorHAnsi" w:eastAsia="Garamond" w:hAnsiTheme="minorHAnsi" w:cstheme="minorHAnsi"/>
          <w:i/>
          <w:spacing w:val="34"/>
          <w:position w:val="1"/>
          <w:sz w:val="22"/>
          <w:szCs w:val="22"/>
        </w:rPr>
        <w:t xml:space="preserve"> </w:t>
      </w:r>
    </w:p>
    <w:p w14:paraId="5DFF17FB" w14:textId="290925B6" w:rsidR="00BE2F14" w:rsidRPr="00953F2C" w:rsidRDefault="00713FD7" w:rsidP="00953F2C">
      <w:pPr>
        <w:ind w:left="144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Education</w:t>
      </w:r>
      <w:r w:rsidRPr="00953F2C">
        <w:rPr>
          <w:rFonts w:asciiTheme="minorHAnsi" w:eastAsia="Garamond" w:hAnsiTheme="minorHAnsi" w:cstheme="minorHAnsi"/>
          <w:i/>
          <w:spacing w:val="31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</w:t>
      </w:r>
      <w:r w:rsidR="00953F2C" w:rsidRPr="00953F2C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sz w:val="22"/>
          <w:szCs w:val="22"/>
        </w:rPr>
        <w:t>Maryland</w:t>
      </w:r>
    </w:p>
    <w:p w14:paraId="1E47DDA4" w14:textId="77777777" w:rsidR="00BE2F14" w:rsidRPr="00953F2C" w:rsidRDefault="00713FD7" w:rsidP="00DF6249">
      <w:pPr>
        <w:spacing w:before="11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 xml:space="preserve">M.Ed.,  </w:t>
      </w:r>
      <w:r w:rsidRPr="00953F2C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953F2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 xml:space="preserve">cational </w:t>
      </w:r>
      <w:r w:rsidRPr="00953F2C">
        <w:rPr>
          <w:rFonts w:asciiTheme="minorHAnsi" w:eastAsia="Garamond" w:hAnsiTheme="minorHAnsi" w:cstheme="minorHAnsi"/>
          <w:b/>
          <w:spacing w:val="5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 xml:space="preserve">Management </w:t>
      </w:r>
      <w:r w:rsidRPr="00953F2C">
        <w:rPr>
          <w:rFonts w:asciiTheme="minorHAnsi" w:eastAsia="Garamond" w:hAnsiTheme="minorHAnsi" w:cstheme="minorHAnsi"/>
          <w:b/>
          <w:spacing w:val="5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 xml:space="preserve">nd  </w:t>
      </w:r>
      <w:r w:rsidRPr="00953F2C">
        <w:rPr>
          <w:rFonts w:asciiTheme="minorHAnsi" w:eastAsia="Garamond" w:hAnsiTheme="minorHAnsi" w:cstheme="minorHAnsi"/>
          <w:b/>
          <w:spacing w:val="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Super</w:t>
      </w:r>
      <w:r w:rsidRPr="00953F2C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 xml:space="preserve">ision,  </w:t>
      </w:r>
      <w:r w:rsidRPr="00953F2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yo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z w:val="22"/>
          <w:szCs w:val="22"/>
        </w:rPr>
        <w:t xml:space="preserve">a  </w:t>
      </w:r>
      <w:r w:rsidRPr="00953F2C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 xml:space="preserve">College,  </w:t>
      </w:r>
      <w:r w:rsidRPr="00953F2C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ch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 xml:space="preserve">ol  </w:t>
      </w:r>
      <w:r w:rsidRPr="00953F2C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 xml:space="preserve">of  </w:t>
      </w:r>
      <w:r w:rsidRPr="00953F2C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ge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953F2C">
        <w:rPr>
          <w:rFonts w:asciiTheme="minorHAnsi" w:eastAsia="Garamond" w:hAnsiTheme="minorHAnsi" w:cstheme="minorHAnsi"/>
          <w:spacing w:val="5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d</w:t>
      </w:r>
    </w:p>
    <w:p w14:paraId="460E8DCE" w14:textId="77777777" w:rsidR="00BE2F14" w:rsidRPr="00953F2C" w:rsidRDefault="00713FD7" w:rsidP="00DF6249">
      <w:pPr>
        <w:ind w:left="144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Administration,</w:t>
      </w:r>
      <w:r w:rsidRPr="00953F2C">
        <w:rPr>
          <w:rFonts w:asciiTheme="minorHAnsi" w:eastAsia="Garamond" w:hAnsiTheme="minorHAnsi" w:cstheme="minorHAnsi"/>
          <w:spacing w:val="-13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Baltimore,</w:t>
      </w:r>
      <w:r w:rsidRPr="00953F2C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MD,</w:t>
      </w:r>
      <w:r w:rsidRPr="00953F2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1978</w:t>
      </w:r>
    </w:p>
    <w:p w14:paraId="3762FEA3" w14:textId="77777777" w:rsidR="00BE2F14" w:rsidRPr="00953F2C" w:rsidRDefault="00713FD7" w:rsidP="00DF6249">
      <w:pPr>
        <w:spacing w:before="12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B.S.,</w:t>
      </w:r>
      <w:r w:rsidRPr="00953F2C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Elementary</w:t>
      </w:r>
      <w:r w:rsidRPr="00953F2C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Sp</w:t>
      </w:r>
      <w:r w:rsidRPr="00953F2C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cial</w:t>
      </w:r>
      <w:r w:rsidRPr="00953F2C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Educatio</w:t>
      </w:r>
      <w:r w:rsidRPr="00953F2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,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Tow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tate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University,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Towson,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MD,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1976</w:t>
      </w:r>
    </w:p>
    <w:p w14:paraId="159995CB" w14:textId="77777777" w:rsidR="00BE2F14" w:rsidRPr="00953F2C" w:rsidRDefault="00BE2F14" w:rsidP="00DF6249">
      <w:pPr>
        <w:rPr>
          <w:rFonts w:asciiTheme="minorHAnsi" w:hAnsiTheme="minorHAnsi" w:cstheme="minorHAnsi"/>
          <w:sz w:val="22"/>
          <w:szCs w:val="22"/>
        </w:rPr>
      </w:pPr>
    </w:p>
    <w:p w14:paraId="662F8283" w14:textId="5EF871C9" w:rsidR="00BE2F14" w:rsidRPr="00953F2C" w:rsidRDefault="00713FD7" w:rsidP="00953F2C">
      <w:pPr>
        <w:tabs>
          <w:tab w:val="left" w:pos="11180"/>
        </w:tabs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A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 xml:space="preserve">CADEMIC </w:t>
      </w:r>
      <w:r w:rsidRPr="00953F2C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7F7F7F"/>
        </w:rPr>
        <w:t>H</w:t>
      </w:r>
      <w:r w:rsidRPr="00953F2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7F7F7F"/>
        </w:rPr>
        <w:t>O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NO</w:t>
      </w:r>
      <w:r w:rsidRPr="00953F2C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  <w:u w:color="7F7F7F"/>
        </w:rPr>
        <w:t>R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S A</w:t>
      </w:r>
      <w:r w:rsidRPr="00953F2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7F7F7F"/>
        </w:rPr>
        <w:t>N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 xml:space="preserve">D 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A</w:t>
      </w:r>
      <w:r w:rsidRPr="00953F2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7F7F7F"/>
        </w:rPr>
        <w:t>W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A</w:t>
      </w:r>
      <w:r w:rsidRPr="00953F2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7F7F7F"/>
        </w:rPr>
        <w:t>R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 xml:space="preserve">DS </w:t>
      </w:r>
      <w:r w:rsidRPr="00953F2C">
        <w:rPr>
          <w:rFonts w:asciiTheme="minorHAnsi" w:eastAsia="Garamond" w:hAnsiTheme="minorHAnsi" w:cstheme="minorHAnsi"/>
          <w:b/>
          <w:sz w:val="22"/>
          <w:szCs w:val="22"/>
          <w:u w:color="7F7F7F"/>
        </w:rPr>
        <w:tab/>
      </w:r>
    </w:p>
    <w:p w14:paraId="47AEC8C3" w14:textId="77777777" w:rsidR="00BE2F14" w:rsidRPr="00953F2C" w:rsidRDefault="00713FD7" w:rsidP="00DF6249">
      <w:pPr>
        <w:spacing w:before="31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Recipient,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Graduate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Assistantship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Award,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Loyola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College,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1977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9</w:t>
      </w:r>
      <w:r w:rsidRPr="00953F2C">
        <w:rPr>
          <w:rFonts w:asciiTheme="minorHAnsi" w:eastAsia="Garamond" w:hAnsiTheme="minorHAnsi" w:cstheme="minorHAnsi"/>
          <w:sz w:val="22"/>
          <w:szCs w:val="22"/>
        </w:rPr>
        <w:t>78</w:t>
      </w:r>
    </w:p>
    <w:p w14:paraId="1758AD45" w14:textId="77777777" w:rsidR="00BE2F14" w:rsidRPr="00953F2C" w:rsidRDefault="00713FD7" w:rsidP="00DF6249">
      <w:pPr>
        <w:spacing w:before="12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Graduated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Magna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Cum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Laude,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Tow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State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University,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1976</w:t>
      </w:r>
    </w:p>
    <w:p w14:paraId="3EE78B10" w14:textId="77777777" w:rsidR="00BE2F14" w:rsidRPr="00953F2C" w:rsidRDefault="00BE2F14" w:rsidP="00DF6249">
      <w:pPr>
        <w:rPr>
          <w:rFonts w:asciiTheme="minorHAnsi" w:hAnsiTheme="minorHAnsi" w:cstheme="minorHAnsi"/>
          <w:sz w:val="22"/>
          <w:szCs w:val="22"/>
        </w:rPr>
      </w:pPr>
    </w:p>
    <w:p w14:paraId="3D2A21B4" w14:textId="7C3219F9" w:rsidR="00BE2F14" w:rsidRPr="00953F2C" w:rsidRDefault="00713FD7" w:rsidP="00953F2C">
      <w:pPr>
        <w:tabs>
          <w:tab w:val="left" w:pos="11180"/>
        </w:tabs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A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 xml:space="preserve">CADEMIC 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/T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EACHING</w:t>
      </w:r>
      <w:r w:rsidRPr="00953F2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7F7F7F"/>
        </w:rPr>
        <w:t xml:space="preserve"> 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E</w:t>
      </w:r>
      <w:r w:rsidRPr="00953F2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7F7F7F"/>
        </w:rPr>
        <w:t>X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P</w:t>
      </w:r>
      <w:r w:rsidRPr="00953F2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7F7F7F"/>
        </w:rPr>
        <w:t>ER</w:t>
      </w:r>
      <w:r w:rsidRPr="00953F2C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7F7F7F"/>
        </w:rPr>
        <w:t>I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 xml:space="preserve">ENCE </w:t>
      </w:r>
      <w:r w:rsidRPr="00953F2C">
        <w:rPr>
          <w:rFonts w:asciiTheme="minorHAnsi" w:eastAsia="Garamond" w:hAnsiTheme="minorHAnsi" w:cstheme="minorHAnsi"/>
          <w:b/>
          <w:sz w:val="22"/>
          <w:szCs w:val="22"/>
          <w:u w:color="7F7F7F"/>
        </w:rPr>
        <w:tab/>
      </w:r>
    </w:p>
    <w:p w14:paraId="145BC7D7" w14:textId="77777777" w:rsidR="00BE2F14" w:rsidRPr="00953F2C" w:rsidRDefault="00713FD7" w:rsidP="00DF6249">
      <w:pPr>
        <w:spacing w:before="38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b/>
          <w:sz w:val="22"/>
          <w:szCs w:val="22"/>
        </w:rPr>
        <w:t>Adjunct</w:t>
      </w:r>
      <w:r w:rsidRPr="00953F2C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Associate</w:t>
      </w:r>
      <w:r w:rsidRPr="00953F2C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Professor,</w:t>
      </w:r>
      <w:r w:rsidRPr="00953F2C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Goucher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College,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Balti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z w:val="22"/>
          <w:szCs w:val="22"/>
        </w:rPr>
        <w:t>ore,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MD,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1997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Present</w:t>
      </w:r>
    </w:p>
    <w:p w14:paraId="200E4798" w14:textId="77777777" w:rsidR="00BE2F14" w:rsidRPr="00953F2C" w:rsidRDefault="00713FD7" w:rsidP="00DF6249">
      <w:pPr>
        <w:tabs>
          <w:tab w:val="left" w:pos="1420"/>
        </w:tabs>
        <w:spacing w:before="11"/>
        <w:ind w:left="1440" w:right="1044" w:hanging="36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>•</w:t>
      </w:r>
      <w:r w:rsidRPr="00953F2C">
        <w:rPr>
          <w:rFonts w:asciiTheme="minorHAnsi" w:eastAsia="Cambria" w:hAnsiTheme="minorHAnsi" w:cstheme="minorHAnsi"/>
          <w:spacing w:val="-45"/>
          <w:sz w:val="22"/>
          <w:szCs w:val="22"/>
        </w:rPr>
        <w:t xml:space="preserve"> </w:t>
      </w:r>
      <w:r w:rsidRPr="00953F2C">
        <w:rPr>
          <w:rFonts w:asciiTheme="minorHAnsi" w:eastAsia="Cambria" w:hAnsiTheme="minorHAnsi" w:cstheme="minorHAnsi"/>
          <w:sz w:val="22"/>
          <w:szCs w:val="22"/>
        </w:rPr>
        <w:tab/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ach</w:t>
      </w:r>
      <w:r w:rsidRPr="00953F2C">
        <w:rPr>
          <w:rFonts w:asciiTheme="minorHAnsi" w:eastAsia="Garamond" w:hAnsiTheme="minorHAnsi" w:cstheme="minorHAnsi"/>
          <w:spacing w:val="3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Educ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953F2C">
        <w:rPr>
          <w:rFonts w:asciiTheme="minorHAnsi" w:eastAsia="Garamond" w:hAnsiTheme="minorHAnsi" w:cstheme="minorHAnsi"/>
          <w:sz w:val="22"/>
          <w:szCs w:val="22"/>
        </w:rPr>
        <w:t>io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al</w:t>
      </w:r>
      <w:r w:rsidRPr="00953F2C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Ps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953F2C">
        <w:rPr>
          <w:rFonts w:asciiTheme="minorHAnsi" w:eastAsia="Garamond" w:hAnsiTheme="minorHAnsi" w:cstheme="minorHAnsi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gy,</w:t>
      </w:r>
      <w:r w:rsidRPr="00953F2C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Fo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dat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ons</w:t>
      </w:r>
      <w:r w:rsidRPr="00953F2C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4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Am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can</w:t>
      </w:r>
      <w:r w:rsidRPr="00953F2C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Educ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ti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n,</w:t>
      </w:r>
      <w:r w:rsidRPr="00953F2C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4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Class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oom</w:t>
      </w:r>
      <w:r w:rsidRPr="00953F2C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na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ge</w:t>
      </w:r>
      <w:r w:rsidRPr="00953F2C">
        <w:rPr>
          <w:rFonts w:asciiTheme="minorHAnsi" w:eastAsia="Garamond" w:hAnsiTheme="minorHAnsi" w:cstheme="minorHAnsi"/>
          <w:sz w:val="22"/>
          <w:szCs w:val="22"/>
        </w:rPr>
        <w:t>me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clas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es averag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g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20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students.</w:t>
      </w:r>
      <w:r w:rsidRPr="00953F2C">
        <w:rPr>
          <w:rFonts w:asciiTheme="minorHAnsi" w:eastAsia="Garamond" w:hAnsiTheme="minorHAnsi" w:cstheme="minorHAnsi"/>
          <w:spacing w:val="4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Sup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rvise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Student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ac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z w:val="22"/>
          <w:szCs w:val="22"/>
        </w:rPr>
        <w:t>ers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953F2C">
        <w:rPr>
          <w:rFonts w:asciiTheme="minorHAnsi" w:eastAsia="Garamond" w:hAnsiTheme="minorHAnsi" w:cstheme="minorHAnsi"/>
          <w:sz w:val="22"/>
          <w:szCs w:val="22"/>
        </w:rPr>
        <w:t>et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ysburg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High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EDD4671" w14:textId="77777777" w:rsidR="00BE2F14" w:rsidRPr="00953F2C" w:rsidRDefault="00BE2F14" w:rsidP="00DF624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9E44E0A" w14:textId="77777777" w:rsidR="00BE2F14" w:rsidRPr="00953F2C" w:rsidRDefault="00713FD7" w:rsidP="00DF6249">
      <w:pPr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b/>
          <w:sz w:val="22"/>
          <w:szCs w:val="22"/>
        </w:rPr>
        <w:t>Adjunct</w:t>
      </w:r>
      <w:r w:rsidRPr="00953F2C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Instructor,</w:t>
      </w:r>
      <w:r w:rsidRPr="00953F2C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University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Maryland,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llege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Park,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MD,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1997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Present</w:t>
      </w:r>
    </w:p>
    <w:p w14:paraId="7692D289" w14:textId="77777777" w:rsidR="00BE2F14" w:rsidRPr="00953F2C" w:rsidRDefault="00713FD7" w:rsidP="00DF6249">
      <w:pPr>
        <w:spacing w:before="11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ach</w:t>
      </w:r>
      <w:r w:rsidRPr="00953F2C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Curr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en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ends</w:t>
      </w:r>
      <w:r w:rsidRPr="00953F2C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in</w:t>
      </w:r>
      <w:r w:rsidRPr="00953F2C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Educat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on,</w:t>
      </w:r>
      <w:r w:rsidRPr="00953F2C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udents</w:t>
      </w:r>
      <w:r w:rsidRPr="00953F2C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wi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z w:val="22"/>
          <w:szCs w:val="22"/>
        </w:rPr>
        <w:t>ec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al</w:t>
      </w:r>
      <w:r w:rsidRPr="00953F2C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eds</w:t>
      </w:r>
      <w:r w:rsidRPr="00953F2C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Diver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Lea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ning</w:t>
      </w:r>
      <w:r w:rsidRPr="00953F2C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y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z w:val="22"/>
          <w:szCs w:val="22"/>
        </w:rPr>
        <w:t>es,</w:t>
      </w:r>
      <w:r w:rsidRPr="00953F2C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ar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ing</w:t>
      </w:r>
    </w:p>
    <w:p w14:paraId="79A3CA1A" w14:textId="77777777" w:rsidR="00BE2F14" w:rsidRPr="00953F2C" w:rsidRDefault="00713FD7" w:rsidP="00DF6249">
      <w:pPr>
        <w:spacing w:before="1"/>
        <w:ind w:left="144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z w:val="22"/>
          <w:szCs w:val="22"/>
        </w:rPr>
        <w:t>eo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y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z w:val="22"/>
          <w:szCs w:val="22"/>
        </w:rPr>
        <w:t>uman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z w:val="22"/>
          <w:szCs w:val="22"/>
        </w:rPr>
        <w:t>evel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pm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g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aduate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stu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z w:val="22"/>
          <w:szCs w:val="22"/>
        </w:rPr>
        <w:t>ents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in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class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sizes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averaging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20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students.</w:t>
      </w:r>
    </w:p>
    <w:p w14:paraId="1B8D3CDC" w14:textId="77777777" w:rsidR="00BE2F14" w:rsidRPr="00953F2C" w:rsidRDefault="00BE2F14" w:rsidP="00DF6249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4648FAD" w14:textId="77777777" w:rsidR="00BE2F14" w:rsidRPr="00953F2C" w:rsidRDefault="00713FD7" w:rsidP="00DF6249">
      <w:pPr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b/>
          <w:sz w:val="22"/>
          <w:szCs w:val="22"/>
        </w:rPr>
        <w:t>Senior</w:t>
      </w:r>
      <w:r w:rsidRPr="00953F2C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Lecturer,</w:t>
      </w:r>
      <w:r w:rsidRPr="00953F2C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Coppin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tate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Univers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ty,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z w:val="22"/>
          <w:szCs w:val="22"/>
        </w:rPr>
        <w:t>timore,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MD,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1991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1996</w:t>
      </w:r>
    </w:p>
    <w:p w14:paraId="70E8ABD3" w14:textId="77777777" w:rsidR="00BE2F14" w:rsidRPr="00953F2C" w:rsidRDefault="00713FD7" w:rsidP="00DF6249">
      <w:pPr>
        <w:spacing w:before="12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Tau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953F2C">
        <w:rPr>
          <w:rFonts w:asciiTheme="minorHAnsi" w:eastAsia="Garamond" w:hAnsiTheme="minorHAnsi" w:cstheme="minorHAnsi"/>
          <w:sz w:val="22"/>
          <w:szCs w:val="22"/>
        </w:rPr>
        <w:t>ht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urse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atu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Exceptional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Children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classes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25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30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undergra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z w:val="22"/>
          <w:szCs w:val="22"/>
        </w:rPr>
        <w:t>uate</w:t>
      </w:r>
      <w:r w:rsidRPr="00953F2C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stud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nts.</w:t>
      </w:r>
    </w:p>
    <w:p w14:paraId="29149E89" w14:textId="77777777" w:rsidR="00BE2F14" w:rsidRPr="00953F2C" w:rsidRDefault="00BE2F14" w:rsidP="00DF6249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712C25E" w14:textId="77777777" w:rsidR="00BE2F14" w:rsidRPr="00953F2C" w:rsidRDefault="00713FD7" w:rsidP="00DF6249">
      <w:pPr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b/>
          <w:sz w:val="22"/>
          <w:szCs w:val="22"/>
        </w:rPr>
        <w:t>Lecturer,</w:t>
      </w:r>
      <w:r w:rsidRPr="00953F2C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The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Johns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Hop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953F2C">
        <w:rPr>
          <w:rFonts w:asciiTheme="minorHAnsi" w:eastAsia="Garamond" w:hAnsiTheme="minorHAnsi" w:cstheme="minorHAnsi"/>
          <w:sz w:val="22"/>
          <w:szCs w:val="22"/>
        </w:rPr>
        <w:t>ins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University,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Baltimore,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z w:val="22"/>
          <w:szCs w:val="22"/>
        </w:rPr>
        <w:t>D,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1984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9</w:t>
      </w:r>
      <w:r w:rsidRPr="00953F2C">
        <w:rPr>
          <w:rFonts w:asciiTheme="minorHAnsi" w:eastAsia="Garamond" w:hAnsiTheme="minorHAnsi" w:cstheme="minorHAnsi"/>
          <w:sz w:val="22"/>
          <w:szCs w:val="22"/>
        </w:rPr>
        <w:t>96</w:t>
      </w:r>
    </w:p>
    <w:p w14:paraId="45B74666" w14:textId="77777777" w:rsidR="00BE2F14" w:rsidRPr="00953F2C" w:rsidRDefault="00713FD7" w:rsidP="00DF6249">
      <w:pPr>
        <w:tabs>
          <w:tab w:val="left" w:pos="1420"/>
        </w:tabs>
        <w:spacing w:before="11"/>
        <w:ind w:left="1439" w:right="1042" w:hanging="360"/>
        <w:rPr>
          <w:rFonts w:asciiTheme="minorHAnsi" w:eastAsia="Garamond" w:hAnsiTheme="minorHAnsi" w:cstheme="minorHAnsi"/>
          <w:sz w:val="22"/>
          <w:szCs w:val="22"/>
        </w:rPr>
        <w:sectPr w:rsidR="00BE2F14" w:rsidRPr="00953F2C">
          <w:footerReference w:type="default" r:id="rId7"/>
          <w:pgSz w:w="12240" w:h="15840"/>
          <w:pgMar w:top="1480" w:right="0" w:bottom="280" w:left="0" w:header="0" w:footer="362" w:gutter="0"/>
          <w:cols w:space="720"/>
        </w:sectPr>
      </w:pPr>
      <w:r w:rsidRPr="00953F2C">
        <w:rPr>
          <w:rFonts w:asciiTheme="minorHAnsi" w:eastAsia="Cambria" w:hAnsiTheme="minorHAnsi" w:cstheme="minorHAnsi"/>
          <w:sz w:val="22"/>
          <w:szCs w:val="22"/>
        </w:rPr>
        <w:t>•</w:t>
      </w:r>
      <w:r w:rsidRPr="00953F2C">
        <w:rPr>
          <w:rFonts w:asciiTheme="minorHAnsi" w:eastAsia="Cambria" w:hAnsiTheme="minorHAnsi" w:cstheme="minorHAnsi"/>
          <w:spacing w:val="-45"/>
          <w:sz w:val="22"/>
          <w:szCs w:val="22"/>
        </w:rPr>
        <w:t xml:space="preserve"> </w:t>
      </w:r>
      <w:r w:rsidRPr="00953F2C">
        <w:rPr>
          <w:rFonts w:asciiTheme="minorHAnsi" w:eastAsia="Cambria" w:hAnsiTheme="minorHAnsi" w:cstheme="minorHAnsi"/>
          <w:sz w:val="22"/>
          <w:szCs w:val="22"/>
        </w:rPr>
        <w:tab/>
      </w:r>
      <w:r w:rsidRPr="00953F2C">
        <w:rPr>
          <w:rFonts w:asciiTheme="minorHAnsi" w:eastAsia="Garamond" w:hAnsiTheme="minorHAnsi" w:cstheme="minorHAnsi"/>
          <w:sz w:val="22"/>
          <w:szCs w:val="22"/>
        </w:rPr>
        <w:t>Tau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953F2C">
        <w:rPr>
          <w:rFonts w:asciiTheme="minorHAnsi" w:eastAsia="Garamond" w:hAnsiTheme="minorHAnsi" w:cstheme="minorHAnsi"/>
          <w:sz w:val="22"/>
          <w:szCs w:val="22"/>
        </w:rPr>
        <w:t>ht</w:t>
      </w:r>
      <w:r w:rsidRPr="00953F2C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ur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</w:t>
      </w:r>
      <w:r w:rsidRPr="00953F2C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Adapt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ng</w:t>
      </w:r>
      <w:r w:rsidRPr="00953F2C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the</w:t>
      </w:r>
      <w:r w:rsidRPr="00953F2C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condary</w:t>
      </w:r>
      <w:r w:rsidRPr="00953F2C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Curr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culum</w:t>
      </w:r>
      <w:r w:rsidRPr="00953F2C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for</w:t>
      </w:r>
      <w:r w:rsidRPr="00953F2C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Sp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cial</w:t>
      </w:r>
      <w:r w:rsidRPr="00953F2C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Educati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udents</w:t>
      </w:r>
      <w:r w:rsidRPr="00953F2C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g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rad</w:t>
      </w:r>
      <w:r w:rsidRPr="00953F2C">
        <w:rPr>
          <w:rFonts w:asciiTheme="minorHAnsi" w:eastAsia="Garamond" w:hAnsiTheme="minorHAnsi" w:cstheme="minorHAnsi"/>
          <w:sz w:val="22"/>
          <w:szCs w:val="22"/>
        </w:rPr>
        <w:t>uate</w:t>
      </w:r>
      <w:r w:rsidRPr="00953F2C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stude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nt</w:t>
      </w:r>
      <w:r w:rsidRPr="00953F2C">
        <w:rPr>
          <w:rFonts w:asciiTheme="minorHAnsi" w:eastAsia="Garamond" w:hAnsiTheme="minorHAnsi" w:cstheme="minorHAnsi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in class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sizes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averaging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15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stu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z w:val="22"/>
          <w:szCs w:val="22"/>
        </w:rPr>
        <w:t>ents.</w:t>
      </w:r>
    </w:p>
    <w:p w14:paraId="23147E04" w14:textId="77777777" w:rsidR="00BE2F14" w:rsidRPr="00953F2C" w:rsidRDefault="00713FD7" w:rsidP="00DF6249">
      <w:pPr>
        <w:spacing w:before="62"/>
        <w:ind w:right="1080"/>
        <w:jc w:val="right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i/>
          <w:sz w:val="22"/>
          <w:szCs w:val="22"/>
        </w:rPr>
        <w:lastRenderedPageBreak/>
        <w:t>D.A.</w:t>
      </w:r>
      <w:r w:rsidRPr="00953F2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sz w:val="22"/>
          <w:szCs w:val="22"/>
        </w:rPr>
        <w:t>Wo</w:t>
      </w:r>
      <w:r w:rsidRPr="00953F2C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i/>
          <w:sz w:val="22"/>
          <w:szCs w:val="22"/>
        </w:rPr>
        <w:t>ds</w:t>
      </w:r>
      <w:r w:rsidRPr="00953F2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953F2C">
        <w:rPr>
          <w:rFonts w:ascii="Cambria Math" w:eastAsia="Cambria" w:hAnsi="Cambria Math" w:cs="Cambria Math"/>
          <w:w w:val="181"/>
          <w:sz w:val="22"/>
          <w:szCs w:val="22"/>
        </w:rPr>
        <w:t>⎯</w:t>
      </w:r>
      <w:r w:rsidRPr="00953F2C">
        <w:rPr>
          <w:rFonts w:asciiTheme="minorHAnsi" w:eastAsia="Cambria" w:hAnsiTheme="minorHAnsi" w:cstheme="minorHAnsi"/>
          <w:spacing w:val="-36"/>
          <w:w w:val="18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sz w:val="22"/>
          <w:szCs w:val="22"/>
        </w:rPr>
        <w:t>pa</w:t>
      </w:r>
      <w:r w:rsidRPr="00953F2C">
        <w:rPr>
          <w:rFonts w:asciiTheme="minorHAnsi" w:eastAsia="Garamond" w:hAnsiTheme="minorHAnsi" w:cstheme="minorHAnsi"/>
          <w:i/>
          <w:spacing w:val="1"/>
          <w:sz w:val="22"/>
          <w:szCs w:val="22"/>
        </w:rPr>
        <w:t>g</w:t>
      </w:r>
      <w:r w:rsidRPr="00953F2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w w:val="99"/>
          <w:sz w:val="22"/>
          <w:szCs w:val="22"/>
        </w:rPr>
        <w:t>two</w:t>
      </w:r>
    </w:p>
    <w:p w14:paraId="64331374" w14:textId="77777777" w:rsidR="00BE2F14" w:rsidRPr="00953F2C" w:rsidRDefault="00BE2F14" w:rsidP="00DF624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67E253B" w14:textId="77777777" w:rsidR="00BE2F14" w:rsidRPr="00953F2C" w:rsidRDefault="00713FD7" w:rsidP="00DF6249">
      <w:pPr>
        <w:tabs>
          <w:tab w:val="left" w:pos="10100"/>
        </w:tabs>
        <w:ind w:right="1050"/>
        <w:jc w:val="right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hAnsiTheme="minorHAnsi" w:cstheme="minorHAnsi"/>
          <w:sz w:val="22"/>
          <w:szCs w:val="22"/>
        </w:rPr>
        <w:pict w14:anchorId="12A24E84">
          <v:group id="_x0000_s1038" style="position:absolute;left:0;text-align:left;margin-left:52.5pt;margin-top:16.95pt;width:507pt;height:0;z-index:-251659776;mso-position-horizontal-relative:page" coordorigin="1050,339" coordsize="10140,0">
            <v:shape id="_x0000_s1039" style="position:absolute;left:1050;top:339;width:10140;height:0" coordorigin="1050,339" coordsize="10140,0" path="m1050,339r10140,e" filled="f" strokecolor="#7f7f7f" strokeweight=".58pt">
              <v:path arrowok="t"/>
            </v:shape>
            <w10:wrap anchorx="page"/>
          </v:group>
        </w:pic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C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OURSES</w:t>
      </w:r>
      <w:r w:rsidRPr="00953F2C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  <w:u w:color="7F7F7F"/>
        </w:rPr>
        <w:t xml:space="preserve"> 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T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A</w:t>
      </w:r>
      <w:r w:rsidRPr="00953F2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7F7F7F"/>
        </w:rPr>
        <w:t>U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 xml:space="preserve">GHT </w:t>
      </w:r>
      <w:r w:rsidRPr="00953F2C">
        <w:rPr>
          <w:rFonts w:asciiTheme="minorHAnsi" w:eastAsia="Garamond" w:hAnsiTheme="minorHAnsi" w:cstheme="minorHAnsi"/>
          <w:b/>
          <w:sz w:val="22"/>
          <w:szCs w:val="22"/>
          <w:u w:color="7F7F7F"/>
        </w:rPr>
        <w:tab/>
      </w:r>
    </w:p>
    <w:p w14:paraId="006704FB" w14:textId="77777777" w:rsidR="00BE2F14" w:rsidRPr="00953F2C" w:rsidRDefault="00BE2F14" w:rsidP="00DF624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B36BBAC" w14:textId="77777777" w:rsidR="00BE2F14" w:rsidRPr="00953F2C" w:rsidRDefault="00BE2F14" w:rsidP="00DF6249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8"/>
        <w:gridCol w:w="5573"/>
      </w:tblGrid>
      <w:tr w:rsidR="00BE2F14" w:rsidRPr="00953F2C" w14:paraId="51900DBA" w14:textId="77777777">
        <w:trPr>
          <w:trHeight w:hRule="exact" w:val="260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</w:tcPr>
          <w:p w14:paraId="4DCA6896" w14:textId="77777777" w:rsidR="00BE2F14" w:rsidRPr="00953F2C" w:rsidRDefault="00713FD7" w:rsidP="00DF6249">
            <w:pPr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953F2C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Undergrad</w:t>
            </w:r>
            <w:r w:rsidRPr="00953F2C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u</w:t>
            </w:r>
            <w:r w:rsidRPr="00953F2C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ate</w:t>
            </w:r>
          </w:p>
        </w:tc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691B260F" w14:textId="77777777" w:rsidR="00BE2F14" w:rsidRPr="00953F2C" w:rsidRDefault="00713FD7" w:rsidP="00DF6249">
            <w:pPr>
              <w:ind w:left="5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953F2C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Graduate</w:t>
            </w:r>
          </w:p>
        </w:tc>
      </w:tr>
      <w:tr w:rsidR="00BE2F14" w:rsidRPr="00953F2C" w14:paraId="20A77F85" w14:textId="77777777">
        <w:trPr>
          <w:trHeight w:hRule="exact" w:val="558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</w:tcPr>
          <w:p w14:paraId="1E6B7136" w14:textId="77777777" w:rsidR="00BE2F14" w:rsidRPr="00953F2C" w:rsidRDefault="00713FD7" w:rsidP="00DF6249">
            <w:pPr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953F2C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 xml:space="preserve">•    </w:t>
            </w:r>
            <w:r w:rsidRPr="00953F2C">
              <w:rPr>
                <w:rFonts w:asciiTheme="minorHAnsi" w:eastAsia="Cambria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Nature</w:t>
            </w:r>
            <w:r w:rsidRPr="00953F2C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and</w:t>
            </w:r>
            <w:r w:rsidRPr="00953F2C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Needs</w:t>
            </w:r>
            <w:r w:rsidRPr="00953F2C">
              <w:rPr>
                <w:rFonts w:asciiTheme="minorHAnsi" w:eastAsia="Garamond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of</w:t>
            </w:r>
            <w:r w:rsidRPr="00953F2C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Exceptional</w:t>
            </w:r>
            <w:r w:rsidRPr="00953F2C">
              <w:rPr>
                <w:rFonts w:asciiTheme="minorHAnsi" w:eastAsia="Garamond" w:hAnsiTheme="minorHAnsi" w:cstheme="minorHAnsi"/>
                <w:spacing w:val="-10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Children</w:t>
            </w:r>
          </w:p>
          <w:p w14:paraId="1AE2F9E3" w14:textId="77777777" w:rsidR="00BE2F14" w:rsidRPr="00953F2C" w:rsidRDefault="00713FD7" w:rsidP="00DF6249">
            <w:pPr>
              <w:spacing w:before="12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953F2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•    </w:t>
            </w:r>
            <w:r w:rsidRPr="00953F2C">
              <w:rPr>
                <w:rFonts w:asciiTheme="minorHAnsi" w:eastAsia="Cambria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sz w:val="22"/>
                <w:szCs w:val="22"/>
              </w:rPr>
              <w:t>Educat</w:t>
            </w:r>
            <w:r w:rsidRPr="00953F2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953F2C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953F2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n</w:t>
            </w:r>
            <w:r w:rsidRPr="00953F2C">
              <w:rPr>
                <w:rFonts w:asciiTheme="minorHAnsi" w:eastAsia="Garamond" w:hAnsiTheme="minorHAnsi" w:cstheme="minorHAnsi"/>
                <w:sz w:val="22"/>
                <w:szCs w:val="22"/>
              </w:rPr>
              <w:t>al</w:t>
            </w:r>
            <w:r w:rsidRPr="00953F2C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P</w:t>
            </w:r>
            <w:r w:rsidRPr="00953F2C">
              <w:rPr>
                <w:rFonts w:asciiTheme="minorHAnsi" w:eastAsia="Garamond" w:hAnsiTheme="minorHAnsi" w:cstheme="minorHAnsi"/>
                <w:sz w:val="22"/>
                <w:szCs w:val="22"/>
              </w:rPr>
              <w:t>syc</w:t>
            </w:r>
            <w:r w:rsidRPr="00953F2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h</w:t>
            </w:r>
            <w:r w:rsidRPr="00953F2C">
              <w:rPr>
                <w:rFonts w:asciiTheme="minorHAnsi" w:eastAsia="Garamond" w:hAnsiTheme="minorHAnsi" w:cstheme="minorHAnsi"/>
                <w:sz w:val="22"/>
                <w:szCs w:val="22"/>
              </w:rPr>
              <w:t>olo</w:t>
            </w:r>
            <w:r w:rsidRPr="00953F2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g</w:t>
            </w:r>
            <w:r w:rsidRPr="00953F2C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10994811" w14:textId="77777777" w:rsidR="00BE2F14" w:rsidRPr="00953F2C" w:rsidRDefault="00713FD7" w:rsidP="00DF6249">
            <w:pPr>
              <w:ind w:left="5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953F2C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 xml:space="preserve">•   </w:t>
            </w:r>
            <w:r w:rsidRPr="00953F2C">
              <w:rPr>
                <w:rFonts w:asciiTheme="minorHAnsi" w:eastAsia="Cambria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Adapt</w:t>
            </w:r>
            <w:r w:rsidRPr="00953F2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ng</w:t>
            </w:r>
            <w:r w:rsidRPr="00953F2C">
              <w:rPr>
                <w:rFonts w:asciiTheme="minorHAnsi" w:eastAsia="Garamond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the</w:t>
            </w:r>
            <w:r w:rsidRPr="00953F2C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Secondary</w:t>
            </w:r>
            <w:r w:rsidRPr="00953F2C">
              <w:rPr>
                <w:rFonts w:asciiTheme="minorHAnsi" w:eastAsia="Garamond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C</w:t>
            </w:r>
            <w:r w:rsidRPr="00953F2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rriculum</w:t>
            </w:r>
            <w:r w:rsidRPr="00953F2C">
              <w:rPr>
                <w:rFonts w:asciiTheme="minorHAnsi" w:eastAsia="Garamond" w:hAnsiTheme="minorHAnsi" w:cstheme="minorHAnsi"/>
                <w:spacing w:val="-10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for</w:t>
            </w:r>
            <w:r w:rsidRPr="00953F2C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S</w:t>
            </w:r>
            <w:r w:rsidRPr="00953F2C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ec</w:t>
            </w:r>
            <w:r w:rsidRPr="00953F2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al</w:t>
            </w:r>
          </w:p>
          <w:p w14:paraId="636E7C68" w14:textId="77777777" w:rsidR="00BE2F14" w:rsidRPr="00953F2C" w:rsidRDefault="00713FD7" w:rsidP="00DF6249">
            <w:pPr>
              <w:spacing w:before="1"/>
              <w:ind w:left="87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953F2C">
              <w:rPr>
                <w:rFonts w:asciiTheme="minorHAnsi" w:eastAsia="Garamond" w:hAnsiTheme="minorHAnsi" w:cstheme="minorHAnsi"/>
                <w:sz w:val="22"/>
                <w:szCs w:val="22"/>
              </w:rPr>
              <w:t>Educat</w:t>
            </w:r>
            <w:r w:rsidRPr="00953F2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953F2C">
              <w:rPr>
                <w:rFonts w:asciiTheme="minorHAnsi" w:eastAsia="Garamond" w:hAnsiTheme="minorHAnsi" w:cstheme="minorHAnsi"/>
                <w:sz w:val="22"/>
                <w:szCs w:val="22"/>
              </w:rPr>
              <w:t>on</w:t>
            </w:r>
            <w:r w:rsidRPr="00953F2C">
              <w:rPr>
                <w:rFonts w:asciiTheme="minorHAnsi" w:eastAsia="Garamond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sz w:val="22"/>
                <w:szCs w:val="22"/>
              </w:rPr>
              <w:t>St</w:t>
            </w:r>
            <w:r w:rsidRPr="00953F2C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u</w:t>
            </w:r>
            <w:r w:rsidRPr="00953F2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d</w:t>
            </w:r>
            <w:r w:rsidRPr="00953F2C">
              <w:rPr>
                <w:rFonts w:asciiTheme="minorHAnsi" w:eastAsia="Garamond" w:hAnsiTheme="minorHAnsi" w:cstheme="minorHAnsi"/>
                <w:sz w:val="22"/>
                <w:szCs w:val="22"/>
              </w:rPr>
              <w:t>ents</w:t>
            </w:r>
          </w:p>
        </w:tc>
      </w:tr>
      <w:tr w:rsidR="00BE2F14" w:rsidRPr="00953F2C" w14:paraId="55942840" w14:textId="77777777">
        <w:trPr>
          <w:trHeight w:hRule="exact" w:val="279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</w:tcPr>
          <w:p w14:paraId="54D3CDB5" w14:textId="77777777" w:rsidR="00BE2F14" w:rsidRPr="00953F2C" w:rsidRDefault="00713FD7" w:rsidP="00DF6249">
            <w:pPr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953F2C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 xml:space="preserve">•    </w:t>
            </w:r>
            <w:r w:rsidRPr="00953F2C">
              <w:rPr>
                <w:rFonts w:asciiTheme="minorHAnsi" w:eastAsia="Cambria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Found</w:t>
            </w:r>
            <w:r w:rsidRPr="00953F2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ti</w:t>
            </w:r>
            <w:r w:rsidRPr="00953F2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953F2C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</w:t>
            </w:r>
            <w:r w:rsidRPr="00953F2C">
              <w:rPr>
                <w:rFonts w:asciiTheme="minorHAnsi" w:eastAsia="Garamond" w:hAnsiTheme="minorHAnsi" w:cstheme="minorHAnsi"/>
                <w:spacing w:val="-10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of</w:t>
            </w:r>
            <w:r w:rsidRPr="00953F2C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Am</w:t>
            </w:r>
            <w:r w:rsidRPr="00953F2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ric</w:t>
            </w:r>
            <w:r w:rsidRPr="00953F2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</w:t>
            </w:r>
            <w:r w:rsidRPr="00953F2C">
              <w:rPr>
                <w:rFonts w:asciiTheme="minorHAnsi" w:eastAsia="Garamond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Educat</w:t>
            </w:r>
            <w:r w:rsidRPr="00953F2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on</w:t>
            </w:r>
          </w:p>
        </w:tc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5C878207" w14:textId="77777777" w:rsidR="00BE2F14" w:rsidRPr="00953F2C" w:rsidRDefault="00713FD7" w:rsidP="00DF6249">
            <w:pPr>
              <w:ind w:left="5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953F2C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 xml:space="preserve">•   </w:t>
            </w:r>
            <w:r w:rsidRPr="00953F2C">
              <w:rPr>
                <w:rFonts w:asciiTheme="minorHAnsi" w:eastAsia="Cambria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Students</w:t>
            </w:r>
            <w:r w:rsidRPr="00953F2C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with</w:t>
            </w:r>
            <w:r w:rsidRPr="00953F2C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Spec</w:t>
            </w:r>
            <w:r w:rsidRPr="00953F2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al</w:t>
            </w:r>
            <w:r w:rsidRPr="00953F2C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Need</w:t>
            </w:r>
            <w:r w:rsidRPr="00953F2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s</w:t>
            </w:r>
            <w:r w:rsidRPr="00953F2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/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Diverse</w:t>
            </w:r>
            <w:r w:rsidRPr="00953F2C">
              <w:rPr>
                <w:rFonts w:asciiTheme="minorHAnsi" w:eastAsia="Garamond" w:hAnsiTheme="minorHAnsi" w:cstheme="minorHAnsi"/>
                <w:spacing w:val="-13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Lea</w:t>
            </w:r>
            <w:r w:rsidRPr="00953F2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ning</w:t>
            </w:r>
            <w:r w:rsidRPr="00953F2C">
              <w:rPr>
                <w:rFonts w:asciiTheme="minorHAnsi" w:eastAsia="Garamond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Styles</w:t>
            </w:r>
          </w:p>
        </w:tc>
      </w:tr>
      <w:tr w:rsidR="00BE2F14" w:rsidRPr="00953F2C" w14:paraId="5E7152CE" w14:textId="77777777">
        <w:trPr>
          <w:trHeight w:hRule="exact" w:val="280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</w:tcPr>
          <w:p w14:paraId="2FD8F3B2" w14:textId="77777777" w:rsidR="00BE2F14" w:rsidRPr="00953F2C" w:rsidRDefault="00713FD7" w:rsidP="00DF6249">
            <w:pPr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953F2C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 xml:space="preserve">•    </w:t>
            </w:r>
            <w:r w:rsidRPr="00953F2C">
              <w:rPr>
                <w:rFonts w:asciiTheme="minorHAnsi" w:eastAsia="Cambria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Cl</w:t>
            </w:r>
            <w:r w:rsidRPr="00953F2C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ssro</w:t>
            </w:r>
            <w:r w:rsidRPr="00953F2C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m</w:t>
            </w:r>
            <w:r w:rsidRPr="00953F2C">
              <w:rPr>
                <w:rFonts w:asciiTheme="minorHAnsi" w:eastAsia="Garamond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M</w:t>
            </w:r>
            <w:r w:rsidRPr="00953F2C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</w:t>
            </w:r>
            <w:r w:rsidRPr="00953F2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gement</w:t>
            </w:r>
          </w:p>
        </w:tc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3109C257" w14:textId="77777777" w:rsidR="00BE2F14" w:rsidRPr="00953F2C" w:rsidRDefault="00713FD7" w:rsidP="00DF6249">
            <w:pPr>
              <w:ind w:left="5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953F2C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 xml:space="preserve">•   </w:t>
            </w:r>
            <w:r w:rsidRPr="00953F2C">
              <w:rPr>
                <w:rFonts w:asciiTheme="minorHAnsi" w:eastAsia="Cambria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Lea</w:t>
            </w:r>
            <w:r w:rsidRPr="00953F2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ning</w:t>
            </w:r>
            <w:r w:rsidRPr="00953F2C">
              <w:rPr>
                <w:rFonts w:asciiTheme="minorHAnsi" w:eastAsia="Garamond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</w:t>
            </w:r>
            <w:r w:rsidRPr="00953F2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he</w:t>
            </w:r>
            <w:r w:rsidRPr="00953F2C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ry</w:t>
            </w:r>
            <w:r w:rsidRPr="00953F2C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953F2C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</w:t>
            </w:r>
            <w:r w:rsidRPr="00953F2C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Hu</w:t>
            </w:r>
            <w:r w:rsidRPr="00953F2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an</w:t>
            </w:r>
            <w:r w:rsidRPr="00953F2C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evel</w:t>
            </w:r>
            <w:r w:rsidRPr="00953F2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p</w:t>
            </w:r>
            <w:r w:rsidRPr="00953F2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ent</w:t>
            </w:r>
          </w:p>
        </w:tc>
      </w:tr>
      <w:tr w:rsidR="00BE2F14" w:rsidRPr="00953F2C" w14:paraId="4806A209" w14:textId="77777777">
        <w:trPr>
          <w:trHeight w:hRule="exact" w:val="310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</w:tcPr>
          <w:p w14:paraId="3C828273" w14:textId="77777777" w:rsidR="00BE2F14" w:rsidRPr="00953F2C" w:rsidRDefault="00BE2F14" w:rsidP="00DF624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75D358E8" w14:textId="77777777" w:rsidR="00BE2F14" w:rsidRPr="00953F2C" w:rsidRDefault="00713FD7" w:rsidP="00DF6249">
            <w:pPr>
              <w:ind w:left="5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953F2C">
              <w:rPr>
                <w:rFonts w:asciiTheme="minorHAnsi" w:eastAsia="Cambria" w:hAnsiTheme="minorHAnsi" w:cstheme="minorHAnsi"/>
                <w:position w:val="1"/>
                <w:sz w:val="22"/>
                <w:szCs w:val="22"/>
              </w:rPr>
              <w:t xml:space="preserve">•   </w:t>
            </w:r>
            <w:r w:rsidRPr="00953F2C">
              <w:rPr>
                <w:rFonts w:asciiTheme="minorHAnsi" w:eastAsia="Cambria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Current</w:t>
            </w:r>
            <w:r w:rsidRPr="00953F2C">
              <w:rPr>
                <w:rFonts w:asciiTheme="minorHAnsi" w:eastAsia="Garamond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Trends</w:t>
            </w:r>
            <w:r w:rsidRPr="00953F2C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in</w:t>
            </w:r>
            <w:r w:rsidRPr="00953F2C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953F2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Education</w:t>
            </w:r>
          </w:p>
        </w:tc>
      </w:tr>
    </w:tbl>
    <w:p w14:paraId="41830085" w14:textId="77777777" w:rsidR="00BE2F14" w:rsidRPr="00953F2C" w:rsidRDefault="00BE2F14" w:rsidP="00DF624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9B7D292" w14:textId="77777777" w:rsidR="00BE2F14" w:rsidRPr="00953F2C" w:rsidRDefault="00713FD7" w:rsidP="00DF6249">
      <w:pPr>
        <w:tabs>
          <w:tab w:val="left" w:pos="11180"/>
        </w:tabs>
        <w:spacing w:before="33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hAnsiTheme="minorHAnsi" w:cstheme="minorHAnsi"/>
          <w:sz w:val="22"/>
          <w:szCs w:val="22"/>
        </w:rPr>
        <w:pict w14:anchorId="77AAE881">
          <v:group id="_x0000_s1036" style="position:absolute;left:0;text-align:left;margin-left:52.5pt;margin-top:18.65pt;width:507pt;height:0;z-index:-251658752;mso-position-horizontal-relative:page" coordorigin="1050,373" coordsize="10140,0">
            <v:shape id="_x0000_s1037" style="position:absolute;left:1050;top:373;width:10140;height:0" coordorigin="1050,373" coordsize="10140,0" path="m1050,373r10140,e" filled="f" strokecolor="#7f7f7f" strokeweight=".58pt">
              <v:path arrowok="t"/>
            </v:shape>
            <w10:wrap anchorx="page"/>
          </v:group>
        </w:pict>
      </w:r>
      <w:r w:rsidRPr="00953F2C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7F7F7F"/>
        </w:rPr>
        <w:t>H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IGH</w:t>
      </w:r>
      <w:r w:rsidRPr="00953F2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7F7F7F"/>
        </w:rPr>
        <w:t>L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 xml:space="preserve">IGHTS </w:t>
      </w:r>
      <w:r w:rsidRPr="00953F2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7F7F7F"/>
        </w:rPr>
        <w:t>O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 xml:space="preserve">F 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P</w:t>
      </w:r>
      <w:r w:rsidRPr="00953F2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7F7F7F"/>
        </w:rPr>
        <w:t>R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OFE</w:t>
      </w:r>
      <w:r w:rsidRPr="00953F2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7F7F7F"/>
        </w:rPr>
        <w:t>S</w:t>
      </w:r>
      <w:r w:rsidRPr="00953F2C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7F7F7F"/>
        </w:rPr>
        <w:t>S</w:t>
      </w:r>
      <w:r w:rsidRPr="00953F2C">
        <w:rPr>
          <w:rFonts w:asciiTheme="minorHAnsi" w:eastAsia="Garamond" w:hAnsiTheme="minorHAnsi" w:cstheme="minorHAnsi"/>
          <w:b/>
          <w:spacing w:val="-1"/>
          <w:sz w:val="22"/>
          <w:szCs w:val="22"/>
          <w:u w:color="7F7F7F"/>
        </w:rPr>
        <w:t>I</w:t>
      </w:r>
      <w:r w:rsidRPr="00953F2C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  <w:u w:color="7F7F7F"/>
        </w:rPr>
        <w:t>O</w:t>
      </w:r>
      <w:r w:rsidRPr="00953F2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7F7F7F"/>
        </w:rPr>
        <w:t>N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 xml:space="preserve">AL 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E</w:t>
      </w:r>
      <w:r w:rsidRPr="00953F2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7F7F7F"/>
        </w:rPr>
        <w:t>X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P</w:t>
      </w:r>
      <w:r w:rsidRPr="00953F2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7F7F7F"/>
        </w:rPr>
        <w:t>ERIE</w:t>
      </w:r>
      <w:r w:rsidRPr="00953F2C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7F7F7F"/>
        </w:rPr>
        <w:t>N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 xml:space="preserve">CE </w:t>
      </w:r>
      <w:r w:rsidRPr="00953F2C">
        <w:rPr>
          <w:rFonts w:asciiTheme="minorHAnsi" w:eastAsia="Garamond" w:hAnsiTheme="minorHAnsi" w:cstheme="minorHAnsi"/>
          <w:b/>
          <w:sz w:val="22"/>
          <w:szCs w:val="22"/>
          <w:u w:color="7F7F7F"/>
        </w:rPr>
        <w:tab/>
      </w:r>
    </w:p>
    <w:p w14:paraId="7C160639" w14:textId="77777777" w:rsidR="00BE2F14" w:rsidRPr="00953F2C" w:rsidRDefault="00BE2F14" w:rsidP="00DF624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3F9BB14" w14:textId="77777777" w:rsidR="00BE2F14" w:rsidRPr="00953F2C" w:rsidRDefault="00713FD7" w:rsidP="00DF6249">
      <w:pPr>
        <w:spacing w:before="38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b/>
          <w:sz w:val="22"/>
          <w:szCs w:val="22"/>
        </w:rPr>
        <w:t>Principal,</w:t>
      </w:r>
      <w:r w:rsidRPr="00953F2C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Bethesda-Chevy</w:t>
      </w:r>
      <w:r w:rsidRPr="00953F2C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Cha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High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School,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Montgomery</w:t>
      </w:r>
      <w:r w:rsidRPr="00953F2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County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Public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Schools,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Bethesda,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MD,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1995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Present</w:t>
      </w:r>
    </w:p>
    <w:p w14:paraId="4E8AF091" w14:textId="77777777" w:rsidR="00BE2F14" w:rsidRPr="00953F2C" w:rsidRDefault="00713FD7" w:rsidP="00DF6249">
      <w:pPr>
        <w:tabs>
          <w:tab w:val="left" w:pos="1420"/>
        </w:tabs>
        <w:spacing w:before="11"/>
        <w:ind w:left="1440" w:right="1043" w:hanging="3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>•</w:t>
      </w:r>
      <w:r w:rsidRPr="00953F2C">
        <w:rPr>
          <w:rFonts w:asciiTheme="minorHAnsi" w:eastAsia="Cambria" w:hAnsiTheme="minorHAnsi" w:cstheme="minorHAnsi"/>
          <w:spacing w:val="-45"/>
          <w:sz w:val="22"/>
          <w:szCs w:val="22"/>
        </w:rPr>
        <w:t xml:space="preserve"> </w:t>
      </w:r>
      <w:r w:rsidRPr="00953F2C">
        <w:rPr>
          <w:rFonts w:asciiTheme="minorHAnsi" w:eastAsia="Cambria" w:hAnsiTheme="minorHAnsi" w:cstheme="minorHAnsi"/>
          <w:sz w:val="22"/>
          <w:szCs w:val="22"/>
        </w:rPr>
        <w:tab/>
      </w:r>
      <w:r w:rsidRPr="00953F2C">
        <w:rPr>
          <w:rFonts w:asciiTheme="minorHAnsi" w:eastAsia="Garamond" w:hAnsiTheme="minorHAnsi" w:cstheme="minorHAnsi"/>
          <w:sz w:val="22"/>
          <w:szCs w:val="22"/>
        </w:rPr>
        <w:t>Principal</w:t>
      </w:r>
      <w:r w:rsidRPr="00953F2C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for</w:t>
      </w:r>
      <w:r w:rsidRPr="00953F2C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1,200-student</w:t>
      </w:r>
      <w:r w:rsidRPr="00953F2C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high</w:t>
      </w:r>
      <w:r w:rsidRPr="00953F2C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school</w:t>
      </w:r>
      <w:r w:rsidRPr="00953F2C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serving</w:t>
      </w:r>
      <w:r w:rsidRPr="00953F2C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grades</w:t>
      </w:r>
      <w:r w:rsidRPr="00953F2C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9-12.</w:t>
      </w:r>
      <w:r w:rsidRPr="00953F2C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Direct</w:t>
      </w:r>
      <w:r w:rsidRPr="00953F2C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all</w:t>
      </w:r>
      <w:r w:rsidRPr="00953F2C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aspects</w:t>
      </w:r>
      <w:r w:rsidRPr="00953F2C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school</w:t>
      </w:r>
      <w:r w:rsidRPr="00953F2C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operations,</w:t>
      </w:r>
      <w:r w:rsidRPr="00953F2C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including instru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z w:val="22"/>
          <w:szCs w:val="22"/>
        </w:rPr>
        <w:t>ti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nal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z w:val="22"/>
          <w:szCs w:val="22"/>
        </w:rPr>
        <w:t>eadersh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z w:val="22"/>
          <w:szCs w:val="22"/>
        </w:rPr>
        <w:t>,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gr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writ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g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ge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t,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prog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ning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imp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z w:val="22"/>
          <w:szCs w:val="22"/>
        </w:rPr>
        <w:t>em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ati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,</w:t>
      </w:r>
      <w:r w:rsidRPr="00953F2C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aff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sele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z w:val="22"/>
          <w:szCs w:val="22"/>
        </w:rPr>
        <w:t>ti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d evaluat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io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z w:val="22"/>
          <w:szCs w:val="22"/>
        </w:rPr>
        <w:t>ent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z w:val="22"/>
          <w:szCs w:val="22"/>
        </w:rPr>
        <w:t>em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discipl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ne,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ol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z w:val="22"/>
          <w:szCs w:val="22"/>
        </w:rPr>
        <w:t>e,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pl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an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supervisi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n.</w:t>
      </w:r>
    </w:p>
    <w:p w14:paraId="433BBFB8" w14:textId="77777777" w:rsidR="00BE2F14" w:rsidRPr="00953F2C" w:rsidRDefault="00713FD7" w:rsidP="00DF6249">
      <w:pPr>
        <w:spacing w:before="11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Administer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 $500,000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annual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operating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budget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super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953F2C">
        <w:rPr>
          <w:rFonts w:asciiTheme="minorHAnsi" w:eastAsia="Garamond" w:hAnsiTheme="minorHAnsi" w:cstheme="minorHAnsi"/>
          <w:sz w:val="22"/>
          <w:szCs w:val="22"/>
        </w:rPr>
        <w:t>ise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130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professional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classified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staff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members.</w:t>
      </w:r>
    </w:p>
    <w:p w14:paraId="6636D5E6" w14:textId="77777777" w:rsidR="00BE2F14" w:rsidRPr="00953F2C" w:rsidRDefault="00713FD7" w:rsidP="00DF6249">
      <w:pPr>
        <w:tabs>
          <w:tab w:val="left" w:pos="1420"/>
        </w:tabs>
        <w:spacing w:before="23"/>
        <w:ind w:left="1440" w:right="1041" w:hanging="3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>•</w:t>
      </w:r>
      <w:r w:rsidRPr="00953F2C">
        <w:rPr>
          <w:rFonts w:asciiTheme="minorHAnsi" w:eastAsia="Cambria" w:hAnsiTheme="minorHAnsi" w:cstheme="minorHAnsi"/>
          <w:spacing w:val="-45"/>
          <w:sz w:val="22"/>
          <w:szCs w:val="22"/>
        </w:rPr>
        <w:t xml:space="preserve"> </w:t>
      </w:r>
      <w:r w:rsidRPr="00953F2C">
        <w:rPr>
          <w:rFonts w:asciiTheme="minorHAnsi" w:eastAsia="Cambria" w:hAnsiTheme="minorHAnsi" w:cstheme="minorHAnsi"/>
          <w:sz w:val="22"/>
          <w:szCs w:val="22"/>
        </w:rPr>
        <w:tab/>
      </w:r>
      <w:r w:rsidRPr="00953F2C">
        <w:rPr>
          <w:rFonts w:asciiTheme="minorHAnsi" w:eastAsia="Garamond" w:hAnsiTheme="minorHAnsi" w:cstheme="minorHAnsi"/>
          <w:sz w:val="22"/>
          <w:szCs w:val="22"/>
        </w:rPr>
        <w:t>Cha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G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ttysburg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Area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Hi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953F2C">
        <w:rPr>
          <w:rFonts w:asciiTheme="minorHAnsi" w:eastAsia="Garamond" w:hAnsiTheme="minorHAnsi" w:cstheme="minorHAnsi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School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Di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953F2C">
        <w:rPr>
          <w:rFonts w:asciiTheme="minorHAnsi" w:eastAsia="Garamond" w:hAnsiTheme="minorHAnsi" w:cstheme="minorHAnsi"/>
          <w:sz w:val="22"/>
          <w:szCs w:val="22"/>
        </w:rPr>
        <w:t>ersity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Committee;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built stro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g 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es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with the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min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rity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community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create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 climate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z w:val="22"/>
          <w:szCs w:val="22"/>
        </w:rPr>
        <w:t>ceptance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minorities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wh</w:t>
      </w:r>
      <w:r w:rsidRPr="00953F2C">
        <w:rPr>
          <w:rFonts w:asciiTheme="minorHAnsi" w:eastAsia="Garamond" w:hAnsiTheme="minorHAnsi" w:cstheme="minorHAnsi"/>
          <w:sz w:val="22"/>
          <w:szCs w:val="22"/>
        </w:rPr>
        <w:t>ere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all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students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feel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accepted.</w:t>
      </w:r>
    </w:p>
    <w:p w14:paraId="60B8D383" w14:textId="77777777" w:rsidR="00BE2F14" w:rsidRPr="00953F2C" w:rsidRDefault="00713FD7" w:rsidP="00DF6249">
      <w:pPr>
        <w:tabs>
          <w:tab w:val="left" w:pos="1420"/>
        </w:tabs>
        <w:spacing w:before="20"/>
        <w:ind w:left="1440" w:right="1041" w:hanging="3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>•</w:t>
      </w:r>
      <w:r w:rsidRPr="00953F2C">
        <w:rPr>
          <w:rFonts w:asciiTheme="minorHAnsi" w:eastAsia="Cambria" w:hAnsiTheme="minorHAnsi" w:cstheme="minorHAnsi"/>
          <w:spacing w:val="-45"/>
          <w:sz w:val="22"/>
          <w:szCs w:val="22"/>
        </w:rPr>
        <w:t xml:space="preserve"> </w:t>
      </w:r>
      <w:r w:rsidRPr="00953F2C">
        <w:rPr>
          <w:rFonts w:asciiTheme="minorHAnsi" w:eastAsia="Cambria" w:hAnsiTheme="minorHAnsi" w:cstheme="minorHAnsi"/>
          <w:sz w:val="22"/>
          <w:szCs w:val="22"/>
        </w:rPr>
        <w:tab/>
      </w:r>
      <w:r w:rsidRPr="00953F2C">
        <w:rPr>
          <w:rFonts w:asciiTheme="minorHAnsi" w:eastAsia="Garamond" w:hAnsiTheme="minorHAnsi" w:cstheme="minorHAnsi"/>
          <w:sz w:val="22"/>
          <w:szCs w:val="22"/>
        </w:rPr>
        <w:t>Procured</w:t>
      </w:r>
      <w:r w:rsidRPr="00953F2C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administered</w:t>
      </w:r>
      <w:r w:rsidRPr="00953F2C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$300,000</w:t>
      </w:r>
      <w:r w:rsidRPr="00953F2C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grant</w:t>
      </w:r>
      <w:r w:rsidRPr="00953F2C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for</w:t>
      </w:r>
      <w:r w:rsidRPr="00953F2C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Classrooms</w:t>
      </w:r>
      <w:r w:rsidRPr="00953F2C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for</w:t>
      </w:r>
      <w:r w:rsidRPr="00953F2C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the</w:t>
      </w:r>
      <w:r w:rsidRPr="00953F2C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Future,</w:t>
      </w:r>
      <w:r w:rsidRPr="00953F2C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$400,000</w:t>
      </w:r>
      <w:r w:rsidRPr="00953F2C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grant</w:t>
      </w:r>
      <w:r w:rsidRPr="00953F2C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for</w:t>
      </w:r>
      <w:r w:rsidRPr="00953F2C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Project</w:t>
      </w:r>
      <w:r w:rsidRPr="00953F2C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7</w:t>
      </w:r>
      <w:r w:rsidRPr="00953F2C">
        <w:rPr>
          <w:rFonts w:asciiTheme="minorHAnsi" w:eastAsia="Garamond" w:hAnsiTheme="minorHAnsi" w:cstheme="minorHAnsi"/>
          <w:sz w:val="22"/>
          <w:szCs w:val="22"/>
        </w:rPr>
        <w:t>20 (hi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953F2C">
        <w:rPr>
          <w:rFonts w:asciiTheme="minorHAnsi" w:eastAsia="Garamond" w:hAnsiTheme="minorHAnsi" w:cstheme="minorHAnsi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z w:val="22"/>
          <w:szCs w:val="22"/>
        </w:rPr>
        <w:t>ool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efo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init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ati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953F2C">
        <w:rPr>
          <w:rFonts w:asciiTheme="minorHAnsi" w:eastAsia="Garamond" w:hAnsiTheme="minorHAnsi" w:cstheme="minorHAnsi"/>
          <w:sz w:val="22"/>
          <w:szCs w:val="22"/>
        </w:rPr>
        <w:t>e)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ov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4-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ye</w:t>
      </w:r>
      <w:r w:rsidRPr="00953F2C">
        <w:rPr>
          <w:rFonts w:asciiTheme="minorHAnsi" w:eastAsia="Garamond" w:hAnsiTheme="minorHAnsi" w:cstheme="minorHAnsi"/>
          <w:sz w:val="22"/>
          <w:szCs w:val="22"/>
        </w:rPr>
        <w:t>ar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per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od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ugh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ylvan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pa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tm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nt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f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Educat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on.</w:t>
      </w:r>
    </w:p>
    <w:p w14:paraId="2D972534" w14:textId="77777777" w:rsidR="00BE2F14" w:rsidRPr="00953F2C" w:rsidRDefault="00713FD7" w:rsidP="00DF6249">
      <w:pPr>
        <w:tabs>
          <w:tab w:val="left" w:pos="1420"/>
        </w:tabs>
        <w:spacing w:before="10"/>
        <w:ind w:left="1440" w:right="1046" w:hanging="3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>•</w:t>
      </w:r>
      <w:r w:rsidRPr="00953F2C">
        <w:rPr>
          <w:rFonts w:asciiTheme="minorHAnsi" w:eastAsia="Cambria" w:hAnsiTheme="minorHAnsi" w:cstheme="minorHAnsi"/>
          <w:spacing w:val="-45"/>
          <w:sz w:val="22"/>
          <w:szCs w:val="22"/>
        </w:rPr>
        <w:t xml:space="preserve"> </w:t>
      </w:r>
      <w:r w:rsidRPr="00953F2C">
        <w:rPr>
          <w:rFonts w:asciiTheme="minorHAnsi" w:eastAsia="Cambria" w:hAnsiTheme="minorHAnsi" w:cstheme="minorHAnsi"/>
          <w:sz w:val="22"/>
          <w:szCs w:val="22"/>
        </w:rPr>
        <w:tab/>
      </w:r>
      <w:r w:rsidRPr="00953F2C">
        <w:rPr>
          <w:rFonts w:asciiTheme="minorHAnsi" w:eastAsia="Garamond" w:hAnsiTheme="minorHAnsi" w:cstheme="minorHAnsi"/>
          <w:sz w:val="22"/>
          <w:szCs w:val="22"/>
        </w:rPr>
        <w:t>Achie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953F2C">
        <w:rPr>
          <w:rFonts w:asciiTheme="minorHAnsi" w:eastAsia="Garamond" w:hAnsiTheme="minorHAnsi" w:cstheme="minorHAnsi"/>
          <w:sz w:val="22"/>
          <w:szCs w:val="22"/>
        </w:rPr>
        <w:t>ed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asurable s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53F2C">
        <w:rPr>
          <w:rFonts w:asciiTheme="minorHAnsi" w:eastAsia="Garamond" w:hAnsiTheme="minorHAnsi" w:cstheme="minorHAnsi"/>
          <w:sz w:val="22"/>
          <w:szCs w:val="22"/>
        </w:rPr>
        <w:t>cce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with</w:t>
      </w:r>
      <w:r w:rsidRPr="00953F2C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at-risk</w:t>
      </w:r>
      <w:r w:rsidRPr="00953F2C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students</w:t>
      </w:r>
      <w:r w:rsidRPr="00953F2C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th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ough</w:t>
      </w:r>
      <w:r w:rsidRPr="00953F2C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the</w:t>
      </w:r>
      <w:r w:rsidRPr="00953F2C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de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z w:val="22"/>
          <w:szCs w:val="22"/>
        </w:rPr>
        <w:t>op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z w:val="22"/>
          <w:szCs w:val="22"/>
        </w:rPr>
        <w:t>ent of</w:t>
      </w:r>
      <w:r w:rsidRPr="00953F2C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</w:t>
      </w:r>
      <w:r w:rsidRPr="00953F2C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alternative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z w:val="22"/>
          <w:szCs w:val="22"/>
        </w:rPr>
        <w:t>ucat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</w:t>
      </w:r>
      <w:r w:rsidRPr="00953F2C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og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am and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gr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ad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teams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t-risk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fre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hm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well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z w:val="22"/>
          <w:szCs w:val="22"/>
        </w:rPr>
        <w:t>plementation</w:t>
      </w:r>
      <w:r w:rsidRPr="00953F2C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Project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7</w:t>
      </w:r>
      <w:r w:rsidRPr="00953F2C">
        <w:rPr>
          <w:rFonts w:asciiTheme="minorHAnsi" w:eastAsia="Garamond" w:hAnsiTheme="minorHAnsi" w:cstheme="minorHAnsi"/>
          <w:sz w:val="22"/>
          <w:szCs w:val="22"/>
        </w:rPr>
        <w:t>20.</w:t>
      </w:r>
    </w:p>
    <w:p w14:paraId="1A7B02DA" w14:textId="77777777" w:rsidR="00BE2F14" w:rsidRPr="00953F2C" w:rsidRDefault="00713FD7" w:rsidP="00DF6249">
      <w:pPr>
        <w:spacing w:before="10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Deve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z w:val="22"/>
          <w:szCs w:val="22"/>
        </w:rPr>
        <w:t>oped,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z w:val="22"/>
          <w:szCs w:val="22"/>
        </w:rPr>
        <w:t>osed,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mpl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me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ted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block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z w:val="22"/>
          <w:szCs w:val="22"/>
        </w:rPr>
        <w:t>hedul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ng,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J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OTC,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student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z w:val="22"/>
          <w:szCs w:val="22"/>
        </w:rPr>
        <w:t>visory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og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953F2C">
        <w:rPr>
          <w:rFonts w:asciiTheme="minorHAnsi" w:eastAsia="Garamond" w:hAnsiTheme="minorHAnsi" w:cstheme="minorHAnsi"/>
          <w:sz w:val="22"/>
          <w:szCs w:val="22"/>
        </w:rPr>
        <w:t>ms.</w:t>
      </w:r>
    </w:p>
    <w:p w14:paraId="7C291931" w14:textId="77777777" w:rsidR="00BE2F14" w:rsidRPr="00953F2C" w:rsidRDefault="00713FD7" w:rsidP="00DF6249">
      <w:pPr>
        <w:spacing w:before="12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nsist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ntly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meet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/</w:t>
      </w:r>
      <w:r w:rsidRPr="00953F2C">
        <w:rPr>
          <w:rFonts w:asciiTheme="minorHAnsi" w:eastAsia="Garamond" w:hAnsiTheme="minorHAnsi" w:cstheme="minorHAnsi"/>
          <w:sz w:val="22"/>
          <w:szCs w:val="22"/>
        </w:rPr>
        <w:t>exc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ed</w:t>
      </w:r>
      <w:r w:rsidRPr="00953F2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Ann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53F2C">
        <w:rPr>
          <w:rFonts w:asciiTheme="minorHAnsi" w:eastAsia="Garamond" w:hAnsiTheme="minorHAnsi" w:cstheme="minorHAnsi"/>
          <w:sz w:val="22"/>
          <w:szCs w:val="22"/>
        </w:rPr>
        <w:t>al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Ye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rly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Progress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g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set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for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953F2C">
        <w:rPr>
          <w:rFonts w:asciiTheme="minorHAnsi" w:eastAsia="Garamond" w:hAnsiTheme="minorHAnsi" w:cstheme="minorHAnsi"/>
          <w:sz w:val="22"/>
          <w:szCs w:val="22"/>
        </w:rPr>
        <w:t>y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the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No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z w:val="22"/>
          <w:szCs w:val="22"/>
        </w:rPr>
        <w:t>ild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Left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Beh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nd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ct.</w:t>
      </w:r>
    </w:p>
    <w:p w14:paraId="4FB86F40" w14:textId="77777777" w:rsidR="00BE2F14" w:rsidRPr="00953F2C" w:rsidRDefault="00713FD7" w:rsidP="00DF6249">
      <w:pPr>
        <w:tabs>
          <w:tab w:val="left" w:pos="1420"/>
        </w:tabs>
        <w:spacing w:before="11"/>
        <w:ind w:left="1440" w:right="1043" w:hanging="3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>•</w:t>
      </w:r>
      <w:r w:rsidRPr="00953F2C">
        <w:rPr>
          <w:rFonts w:asciiTheme="minorHAnsi" w:eastAsia="Cambria" w:hAnsiTheme="minorHAnsi" w:cstheme="minorHAnsi"/>
          <w:spacing w:val="-45"/>
          <w:sz w:val="22"/>
          <w:szCs w:val="22"/>
        </w:rPr>
        <w:t xml:space="preserve"> </w:t>
      </w:r>
      <w:r w:rsidRPr="00953F2C">
        <w:rPr>
          <w:rFonts w:asciiTheme="minorHAnsi" w:eastAsia="Cambria" w:hAnsiTheme="minorHAnsi" w:cstheme="minorHAnsi"/>
          <w:sz w:val="22"/>
          <w:szCs w:val="22"/>
        </w:rPr>
        <w:tab/>
      </w:r>
      <w:r w:rsidRPr="00953F2C">
        <w:rPr>
          <w:rFonts w:asciiTheme="minorHAnsi" w:eastAsia="Garamond" w:hAnsiTheme="minorHAnsi" w:cstheme="minorHAnsi"/>
          <w:sz w:val="22"/>
          <w:szCs w:val="22"/>
        </w:rPr>
        <w:t>Involved</w:t>
      </w:r>
      <w:r w:rsidRPr="00953F2C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in</w:t>
      </w:r>
      <w:r w:rsidRPr="00953F2C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aspects</w:t>
      </w:r>
      <w:r w:rsidRPr="00953F2C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$</w:t>
      </w:r>
      <w:r w:rsidRPr="00953F2C">
        <w:rPr>
          <w:rFonts w:asciiTheme="minorHAnsi" w:eastAsia="Garamond" w:hAnsiTheme="minorHAnsi" w:cstheme="minorHAnsi"/>
          <w:sz w:val="22"/>
          <w:szCs w:val="22"/>
        </w:rPr>
        <w:t>40</w:t>
      </w:r>
      <w:r w:rsidRPr="00953F2C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million</w:t>
      </w:r>
      <w:r w:rsidRPr="00953F2C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ig</w:t>
      </w:r>
      <w:r w:rsidRPr="00953F2C">
        <w:rPr>
          <w:rFonts w:asciiTheme="minorHAnsi" w:eastAsia="Garamond" w:hAnsiTheme="minorHAnsi" w:cstheme="minorHAnsi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school</w:t>
      </w:r>
      <w:r w:rsidRPr="00953F2C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con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uct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pro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953F2C">
        <w:rPr>
          <w:rFonts w:asciiTheme="minorHAnsi" w:eastAsia="Garamond" w:hAnsiTheme="minorHAnsi" w:cstheme="minorHAnsi"/>
          <w:sz w:val="22"/>
          <w:szCs w:val="22"/>
        </w:rPr>
        <w:t>ect</w:t>
      </w:r>
      <w:r w:rsidRPr="00953F2C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</w:t>
      </w:r>
      <w:r w:rsidRPr="00953F2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well</w:t>
      </w:r>
      <w:r w:rsidRPr="00953F2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</w:t>
      </w:r>
      <w:r w:rsidRPr="00953F2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relocat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</w:t>
      </w:r>
      <w:r w:rsidRPr="00953F2C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students</w:t>
      </w:r>
      <w:r w:rsidRPr="00953F2C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staff me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953F2C">
        <w:rPr>
          <w:rFonts w:asciiTheme="minorHAnsi" w:eastAsia="Garamond" w:hAnsiTheme="minorHAnsi" w:cstheme="minorHAnsi"/>
          <w:sz w:val="22"/>
          <w:szCs w:val="22"/>
        </w:rPr>
        <w:t>ers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the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new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953F2C">
        <w:rPr>
          <w:rFonts w:asciiTheme="minorHAnsi" w:eastAsia="Garamond" w:hAnsiTheme="minorHAnsi" w:cstheme="minorHAnsi"/>
          <w:sz w:val="22"/>
          <w:szCs w:val="22"/>
        </w:rPr>
        <w:t>acil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ty.</w:t>
      </w:r>
    </w:p>
    <w:p w14:paraId="7190CD3A" w14:textId="77777777" w:rsidR="00BE2F14" w:rsidRPr="00953F2C" w:rsidRDefault="00BE2F14" w:rsidP="00DF6249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B1E2840" w14:textId="77777777" w:rsidR="00BE2F14" w:rsidRPr="00953F2C" w:rsidRDefault="00713FD7" w:rsidP="00DF6249">
      <w:pPr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b/>
          <w:sz w:val="22"/>
          <w:szCs w:val="22"/>
        </w:rPr>
        <w:t>Principal,</w:t>
      </w:r>
      <w:r w:rsidRPr="00953F2C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Montgomery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Blair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High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School;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Montgomery</w:t>
      </w:r>
      <w:r w:rsidRPr="00953F2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Co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53F2C">
        <w:rPr>
          <w:rFonts w:asciiTheme="minorHAnsi" w:eastAsia="Garamond" w:hAnsiTheme="minorHAnsi" w:cstheme="minorHAnsi"/>
          <w:sz w:val="22"/>
          <w:szCs w:val="22"/>
        </w:rPr>
        <w:t>nty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53F2C">
        <w:rPr>
          <w:rFonts w:asciiTheme="minorHAnsi" w:eastAsia="Garamond" w:hAnsiTheme="minorHAnsi" w:cstheme="minorHAnsi"/>
          <w:sz w:val="22"/>
          <w:szCs w:val="22"/>
        </w:rPr>
        <w:t>blic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Schools,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Silver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Spring,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MD,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1991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1995</w:t>
      </w:r>
    </w:p>
    <w:p w14:paraId="2EFAF498" w14:textId="77777777" w:rsidR="00BE2F14" w:rsidRPr="00953F2C" w:rsidRDefault="00713FD7" w:rsidP="00DF6249">
      <w:pPr>
        <w:tabs>
          <w:tab w:val="left" w:pos="1420"/>
        </w:tabs>
        <w:spacing w:before="11"/>
        <w:ind w:left="1440" w:right="1043" w:hanging="3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>•</w:t>
      </w:r>
      <w:r w:rsidRPr="00953F2C">
        <w:rPr>
          <w:rFonts w:asciiTheme="minorHAnsi" w:eastAsia="Cambria" w:hAnsiTheme="minorHAnsi" w:cstheme="minorHAnsi"/>
          <w:spacing w:val="-45"/>
          <w:sz w:val="22"/>
          <w:szCs w:val="22"/>
        </w:rPr>
        <w:t xml:space="preserve"> </w:t>
      </w:r>
      <w:r w:rsidRPr="00953F2C">
        <w:rPr>
          <w:rFonts w:asciiTheme="minorHAnsi" w:eastAsia="Cambria" w:hAnsiTheme="minorHAnsi" w:cstheme="minorHAnsi"/>
          <w:sz w:val="22"/>
          <w:szCs w:val="22"/>
        </w:rPr>
        <w:tab/>
      </w:r>
      <w:r w:rsidRPr="00953F2C">
        <w:rPr>
          <w:rFonts w:asciiTheme="minorHAnsi" w:eastAsia="Garamond" w:hAnsiTheme="minorHAnsi" w:cstheme="minorHAnsi"/>
          <w:sz w:val="22"/>
          <w:szCs w:val="22"/>
        </w:rPr>
        <w:t>Principal</w:t>
      </w:r>
      <w:r w:rsidRPr="00953F2C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for</w:t>
      </w:r>
      <w:r w:rsidRPr="00953F2C">
        <w:rPr>
          <w:rFonts w:asciiTheme="minorHAnsi" w:eastAsia="Garamond" w:hAnsiTheme="minorHAnsi" w:cstheme="minorHAnsi"/>
          <w:spacing w:val="4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1,000-student</w:t>
      </w:r>
      <w:r w:rsidRPr="00953F2C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high</w:t>
      </w:r>
      <w:r w:rsidRPr="00953F2C">
        <w:rPr>
          <w:rFonts w:asciiTheme="minorHAnsi" w:eastAsia="Garamond" w:hAnsiTheme="minorHAnsi" w:cstheme="minorHAnsi"/>
          <w:spacing w:val="4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chool</w:t>
      </w:r>
      <w:r w:rsidRPr="00953F2C">
        <w:rPr>
          <w:rFonts w:asciiTheme="minorHAnsi" w:eastAsia="Garamond" w:hAnsiTheme="minorHAnsi" w:cstheme="minorHAnsi"/>
          <w:spacing w:val="4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serving</w:t>
      </w:r>
      <w:r w:rsidRPr="00953F2C">
        <w:rPr>
          <w:rFonts w:asciiTheme="minorHAnsi" w:eastAsia="Garamond" w:hAnsiTheme="minorHAnsi" w:cstheme="minorHAnsi"/>
          <w:spacing w:val="3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grades</w:t>
      </w:r>
      <w:r w:rsidRPr="00953F2C">
        <w:rPr>
          <w:rFonts w:asciiTheme="minorHAnsi" w:eastAsia="Garamond" w:hAnsiTheme="minorHAnsi" w:cstheme="minorHAnsi"/>
          <w:spacing w:val="4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9-12.</w:t>
      </w:r>
      <w:r w:rsidRPr="00953F2C">
        <w:rPr>
          <w:rFonts w:asciiTheme="minorHAnsi" w:eastAsia="Garamond" w:hAnsiTheme="minorHAnsi" w:cstheme="minorHAnsi"/>
          <w:spacing w:val="4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Managed</w:t>
      </w:r>
      <w:r w:rsidRPr="00953F2C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ogram</w:t>
      </w:r>
      <w:r w:rsidRPr="00953F2C">
        <w:rPr>
          <w:rFonts w:asciiTheme="minorHAnsi" w:eastAsia="Garamond" w:hAnsiTheme="minorHAnsi" w:cstheme="minorHAnsi"/>
          <w:spacing w:val="3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development</w:t>
      </w:r>
      <w:r w:rsidRPr="00953F2C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953F2C">
        <w:rPr>
          <w:rFonts w:asciiTheme="minorHAnsi" w:eastAsia="Garamond" w:hAnsiTheme="minorHAnsi" w:cstheme="minorHAnsi"/>
          <w:sz w:val="22"/>
          <w:szCs w:val="22"/>
        </w:rPr>
        <w:t>aluation, curriculum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instruct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teacher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ain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ng,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district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sponsibilities.</w:t>
      </w:r>
      <w:r w:rsidRPr="00953F2C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Served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z w:val="22"/>
          <w:szCs w:val="22"/>
        </w:rPr>
        <w:t>ecial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Education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ordi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ator.</w:t>
      </w:r>
    </w:p>
    <w:p w14:paraId="6C8640C9" w14:textId="77777777" w:rsidR="00BE2F14" w:rsidRPr="00953F2C" w:rsidRDefault="00713FD7" w:rsidP="00DF6249">
      <w:pPr>
        <w:spacing w:before="10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Administered</w:t>
      </w:r>
      <w:r w:rsidRPr="00953F2C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$100,000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annual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operating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budget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supervised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100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professional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classified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staff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member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570497D" w14:textId="77777777" w:rsidR="00BE2F14" w:rsidRPr="00953F2C" w:rsidRDefault="00713FD7" w:rsidP="00DF6249">
      <w:pPr>
        <w:tabs>
          <w:tab w:val="left" w:pos="1420"/>
        </w:tabs>
        <w:spacing w:before="23"/>
        <w:ind w:left="1440" w:right="1045" w:hanging="3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>•</w:t>
      </w:r>
      <w:r w:rsidRPr="00953F2C">
        <w:rPr>
          <w:rFonts w:asciiTheme="minorHAnsi" w:eastAsia="Cambria" w:hAnsiTheme="minorHAnsi" w:cstheme="minorHAnsi"/>
          <w:spacing w:val="-45"/>
          <w:sz w:val="22"/>
          <w:szCs w:val="22"/>
        </w:rPr>
        <w:t xml:space="preserve"> </w:t>
      </w:r>
      <w:r w:rsidRPr="00953F2C">
        <w:rPr>
          <w:rFonts w:asciiTheme="minorHAnsi" w:eastAsia="Cambria" w:hAnsiTheme="minorHAnsi" w:cstheme="minorHAnsi"/>
          <w:sz w:val="22"/>
          <w:szCs w:val="22"/>
        </w:rPr>
        <w:tab/>
      </w:r>
      <w:r w:rsidRPr="00953F2C">
        <w:rPr>
          <w:rFonts w:asciiTheme="minorHAnsi" w:eastAsia="Garamond" w:hAnsiTheme="minorHAnsi" w:cstheme="minorHAnsi"/>
          <w:sz w:val="22"/>
          <w:szCs w:val="22"/>
        </w:rPr>
        <w:t>Imple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ted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 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z w:val="22"/>
          <w:szCs w:val="22"/>
        </w:rPr>
        <w:t>te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tive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educat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gram;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ted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z w:val="22"/>
          <w:szCs w:val="22"/>
        </w:rPr>
        <w:t>limate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nducive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z w:val="22"/>
          <w:szCs w:val="22"/>
        </w:rPr>
        <w:t>emic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ach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ev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ment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by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r</w:t>
      </w:r>
      <w:r w:rsidRPr="00953F2C">
        <w:rPr>
          <w:rFonts w:asciiTheme="minorHAnsi" w:eastAsia="Garamond" w:hAnsiTheme="minorHAnsi" w:cstheme="minorHAnsi"/>
          <w:sz w:val="22"/>
          <w:szCs w:val="22"/>
        </w:rPr>
        <w:t>educing class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sizes.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Program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resulted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in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70%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953F2C">
        <w:rPr>
          <w:rFonts w:asciiTheme="minorHAnsi" w:eastAsia="Garamond" w:hAnsiTheme="minorHAnsi" w:cstheme="minorHAnsi"/>
          <w:sz w:val="22"/>
          <w:szCs w:val="22"/>
        </w:rPr>
        <w:t>ccess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rate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among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at-risk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youth.</w:t>
      </w:r>
    </w:p>
    <w:p w14:paraId="6FC044F5" w14:textId="77777777" w:rsidR="00BE2F14" w:rsidRPr="00953F2C" w:rsidRDefault="00713FD7" w:rsidP="00DF6249">
      <w:pPr>
        <w:spacing w:before="20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Served</w:t>
      </w:r>
      <w:r w:rsidRPr="00953F2C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</w:t>
      </w:r>
      <w:r w:rsidRPr="00953F2C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ask</w:t>
      </w:r>
      <w:r w:rsidRPr="00953F2C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fo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ce</w:t>
      </w:r>
      <w:r w:rsidRPr="00953F2C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z w:val="22"/>
          <w:szCs w:val="22"/>
        </w:rPr>
        <w:t>at</w:t>
      </w:r>
      <w:r w:rsidRPr="00953F2C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was</w:t>
      </w:r>
      <w:r w:rsidRPr="00953F2C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in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tru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z w:val="22"/>
          <w:szCs w:val="22"/>
        </w:rPr>
        <w:t>en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al</w:t>
      </w:r>
      <w:r w:rsidRPr="00953F2C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in</w:t>
      </w:r>
      <w:r w:rsidRPr="00953F2C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defi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ing</w:t>
      </w:r>
      <w:r w:rsidRPr="00953F2C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el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onsh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w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en</w:t>
      </w:r>
      <w:r w:rsidRPr="00953F2C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ash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g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un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y</w:t>
      </w:r>
      <w:r w:rsidRPr="00953F2C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53F2C">
        <w:rPr>
          <w:rFonts w:asciiTheme="minorHAnsi" w:eastAsia="Garamond" w:hAnsiTheme="minorHAnsi" w:cstheme="minorHAnsi"/>
          <w:sz w:val="22"/>
          <w:szCs w:val="22"/>
        </w:rPr>
        <w:t>blic</w:t>
      </w:r>
    </w:p>
    <w:p w14:paraId="3E225148" w14:textId="77777777" w:rsidR="00BE2F14" w:rsidRPr="00953F2C" w:rsidRDefault="00713FD7" w:rsidP="00DF6249">
      <w:pPr>
        <w:spacing w:before="1"/>
        <w:ind w:left="144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sz w:val="22"/>
          <w:szCs w:val="22"/>
        </w:rPr>
        <w:t>Schools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cal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w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fo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cem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ag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es.</w:t>
      </w:r>
    </w:p>
    <w:p w14:paraId="45950EBF" w14:textId="77777777" w:rsidR="00BE2F14" w:rsidRPr="00953F2C" w:rsidRDefault="00713FD7" w:rsidP="00DF6249">
      <w:pPr>
        <w:spacing w:before="11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Org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an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zed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directed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annual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z w:val="22"/>
          <w:szCs w:val="22"/>
        </w:rPr>
        <w:t>er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Ex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z w:val="22"/>
          <w:szCs w:val="22"/>
        </w:rPr>
        <w:t>ectatio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Student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Achievement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(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ESA)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w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rkshop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faculty.</w:t>
      </w:r>
    </w:p>
    <w:p w14:paraId="02639C31" w14:textId="77777777" w:rsidR="00BE2F14" w:rsidRPr="00953F2C" w:rsidRDefault="00713FD7" w:rsidP="00DF6249">
      <w:pPr>
        <w:spacing w:before="12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Achie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953F2C">
        <w:rPr>
          <w:rFonts w:asciiTheme="minorHAnsi" w:eastAsia="Garamond" w:hAnsiTheme="minorHAnsi" w:cstheme="minorHAnsi"/>
          <w:sz w:val="22"/>
          <w:szCs w:val="22"/>
        </w:rPr>
        <w:t>ed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53F2C">
        <w:rPr>
          <w:rFonts w:asciiTheme="minorHAnsi" w:eastAsia="Garamond" w:hAnsiTheme="minorHAnsi" w:cstheme="minorHAnsi"/>
          <w:sz w:val="22"/>
          <w:szCs w:val="22"/>
        </w:rPr>
        <w:t>merous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ti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from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Was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z w:val="22"/>
          <w:szCs w:val="22"/>
        </w:rPr>
        <w:t>ing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u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nt</w:t>
      </w:r>
      <w:r w:rsidRPr="00953F2C">
        <w:rPr>
          <w:rFonts w:asciiTheme="minorHAnsi" w:eastAsia="Garamond" w:hAnsiTheme="minorHAnsi" w:cstheme="minorHAnsi"/>
          <w:sz w:val="22"/>
          <w:szCs w:val="22"/>
        </w:rPr>
        <w:t>y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for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pro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ve</w:t>
      </w:r>
      <w:r w:rsidRPr="00953F2C">
        <w:rPr>
          <w:rFonts w:asciiTheme="minorHAnsi" w:eastAsia="Garamond" w:hAnsiTheme="minorHAnsi" w:cstheme="minorHAnsi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school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te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nd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ance.</w:t>
      </w:r>
    </w:p>
    <w:p w14:paraId="426BBF5E" w14:textId="77777777" w:rsidR="00BE2F14" w:rsidRPr="00953F2C" w:rsidRDefault="00BE2F14" w:rsidP="00DF6249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3A996280" w14:textId="77777777" w:rsidR="00BE2F14" w:rsidRPr="00953F2C" w:rsidRDefault="00713FD7" w:rsidP="00DF6249">
      <w:pPr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b/>
          <w:sz w:val="22"/>
          <w:szCs w:val="22"/>
        </w:rPr>
        <w:t>Assista</w:t>
      </w:r>
      <w:r w:rsidRPr="00953F2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incipal,</w:t>
      </w:r>
      <w:r w:rsidRPr="00953F2C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Walt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Whitman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High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School;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Baltimore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Co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ty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Public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Schools,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Baltimore,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MD,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1988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1991</w:t>
      </w:r>
    </w:p>
    <w:p w14:paraId="2964A1D1" w14:textId="77777777" w:rsidR="00BE2F14" w:rsidRPr="00953F2C" w:rsidRDefault="00713FD7" w:rsidP="00DF6249">
      <w:pPr>
        <w:tabs>
          <w:tab w:val="left" w:pos="1420"/>
        </w:tabs>
        <w:spacing w:before="23"/>
        <w:ind w:left="1440" w:right="1044" w:hanging="3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>•</w:t>
      </w:r>
      <w:r w:rsidRPr="00953F2C">
        <w:rPr>
          <w:rFonts w:asciiTheme="minorHAnsi" w:eastAsia="Cambria" w:hAnsiTheme="minorHAnsi" w:cstheme="minorHAnsi"/>
          <w:spacing w:val="-45"/>
          <w:sz w:val="22"/>
          <w:szCs w:val="22"/>
        </w:rPr>
        <w:t xml:space="preserve"> </w:t>
      </w:r>
      <w:r w:rsidRPr="00953F2C">
        <w:rPr>
          <w:rFonts w:asciiTheme="minorHAnsi" w:eastAsia="Cambria" w:hAnsiTheme="minorHAnsi" w:cstheme="minorHAnsi"/>
          <w:sz w:val="22"/>
          <w:szCs w:val="22"/>
        </w:rPr>
        <w:tab/>
      </w:r>
      <w:r w:rsidRPr="00953F2C">
        <w:rPr>
          <w:rFonts w:asciiTheme="minorHAnsi" w:eastAsia="Garamond" w:hAnsiTheme="minorHAnsi" w:cstheme="minorHAnsi"/>
          <w:sz w:val="22"/>
          <w:szCs w:val="22"/>
        </w:rPr>
        <w:t>Assista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in</w:t>
      </w:r>
      <w:r w:rsidRPr="00953F2C">
        <w:rPr>
          <w:rFonts w:asciiTheme="minorHAnsi" w:eastAsia="Garamond" w:hAnsiTheme="minorHAnsi" w:cstheme="minorHAnsi"/>
          <w:sz w:val="22"/>
          <w:szCs w:val="22"/>
        </w:rPr>
        <w:t>cipal</w:t>
      </w:r>
      <w:r w:rsidRPr="00953F2C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for</w:t>
      </w:r>
      <w:r w:rsidRPr="00953F2C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2,0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0</w:t>
      </w:r>
      <w:r w:rsidRPr="00953F2C">
        <w:rPr>
          <w:rFonts w:asciiTheme="minorHAnsi" w:eastAsia="Garamond" w:hAnsiTheme="minorHAnsi" w:cstheme="minorHAnsi"/>
          <w:sz w:val="22"/>
          <w:szCs w:val="22"/>
        </w:rPr>
        <w:t>0-student</w:t>
      </w:r>
      <w:r w:rsidRPr="00953F2C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ig</w:t>
      </w:r>
      <w:r w:rsidRPr="00953F2C">
        <w:rPr>
          <w:rFonts w:asciiTheme="minorHAnsi" w:eastAsia="Garamond" w:hAnsiTheme="minorHAnsi" w:cstheme="minorHAnsi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school</w:t>
      </w:r>
      <w:r w:rsidRPr="00953F2C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ser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953F2C">
        <w:rPr>
          <w:rFonts w:asciiTheme="minorHAnsi" w:eastAsia="Garamond" w:hAnsiTheme="minorHAnsi" w:cstheme="minorHAnsi"/>
          <w:sz w:val="22"/>
          <w:szCs w:val="22"/>
        </w:rPr>
        <w:t>ing</w:t>
      </w:r>
      <w:r w:rsidRPr="00953F2C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grades</w:t>
      </w:r>
      <w:r w:rsidRPr="00953F2C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9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953F2C">
        <w:rPr>
          <w:rFonts w:asciiTheme="minorHAnsi" w:eastAsia="Garamond" w:hAnsiTheme="minorHAnsi" w:cstheme="minorHAnsi"/>
          <w:sz w:val="22"/>
          <w:szCs w:val="22"/>
        </w:rPr>
        <w:t>12.</w:t>
      </w:r>
      <w:r w:rsidRPr="00953F2C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Prima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y</w:t>
      </w:r>
      <w:r w:rsidRPr="00953F2C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esponsibil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ties</w:t>
      </w:r>
      <w:r w:rsidRPr="00953F2C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included</w:t>
      </w:r>
      <w:r w:rsidRPr="00953F2C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z w:val="22"/>
          <w:szCs w:val="22"/>
        </w:rPr>
        <w:t>ent discipline,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attendance,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in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tr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953F2C">
        <w:rPr>
          <w:rFonts w:asciiTheme="minorHAnsi" w:eastAsia="Garamond" w:hAnsiTheme="minorHAnsi" w:cstheme="minorHAnsi"/>
          <w:sz w:val="22"/>
          <w:szCs w:val="22"/>
        </w:rPr>
        <w:t>ctional</w:t>
      </w:r>
      <w:r w:rsidRPr="00953F2C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su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z w:val="22"/>
          <w:szCs w:val="22"/>
        </w:rPr>
        <w:t>er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953F2C">
        <w:rPr>
          <w:rFonts w:asciiTheme="minorHAnsi" w:eastAsia="Garamond" w:hAnsiTheme="minorHAnsi" w:cstheme="minorHAnsi"/>
          <w:sz w:val="22"/>
          <w:szCs w:val="22"/>
        </w:rPr>
        <w:t>ision,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953F2C">
        <w:rPr>
          <w:rFonts w:asciiTheme="minorHAnsi" w:eastAsia="Garamond" w:hAnsiTheme="minorHAnsi" w:cstheme="minorHAnsi"/>
          <w:sz w:val="22"/>
          <w:szCs w:val="22"/>
        </w:rPr>
        <w:t>f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evaluat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4A09630" w14:textId="77777777" w:rsidR="00BE2F14" w:rsidRPr="00953F2C" w:rsidRDefault="00713FD7" w:rsidP="00DF6249">
      <w:pPr>
        <w:spacing w:before="20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Administered</w:t>
      </w:r>
      <w:r w:rsidRPr="00953F2C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$300,000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annual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operating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budget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supervised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150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professional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classified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staff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member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FAE58F2" w14:textId="77777777" w:rsidR="00BE2F14" w:rsidRPr="00953F2C" w:rsidRDefault="00713FD7" w:rsidP="00DF6249">
      <w:pPr>
        <w:spacing w:before="12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Instrum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al</w:t>
      </w:r>
      <w:r w:rsidRPr="00953F2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devel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op</w:t>
      </w:r>
      <w:r w:rsidRPr="00953F2C">
        <w:rPr>
          <w:rFonts w:asciiTheme="minorHAnsi" w:eastAsia="Garamond" w:hAnsiTheme="minorHAnsi" w:cstheme="minorHAnsi"/>
          <w:sz w:val="22"/>
          <w:szCs w:val="22"/>
        </w:rPr>
        <w:t>me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im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z w:val="22"/>
          <w:szCs w:val="22"/>
        </w:rPr>
        <w:t>lem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ti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f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the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turday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Sch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ol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for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sruptive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Stud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ts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og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m.</w:t>
      </w:r>
    </w:p>
    <w:p w14:paraId="0E972DE2" w14:textId="77777777" w:rsidR="00BE2F14" w:rsidRPr="00953F2C" w:rsidRDefault="00713FD7" w:rsidP="00DF6249">
      <w:pPr>
        <w:tabs>
          <w:tab w:val="left" w:pos="1420"/>
        </w:tabs>
        <w:spacing w:before="23"/>
        <w:ind w:left="1440" w:right="1043" w:hanging="360"/>
        <w:jc w:val="both"/>
        <w:rPr>
          <w:rFonts w:asciiTheme="minorHAnsi" w:eastAsia="Garamond" w:hAnsiTheme="minorHAnsi" w:cstheme="minorHAnsi"/>
          <w:sz w:val="22"/>
          <w:szCs w:val="22"/>
        </w:rPr>
        <w:sectPr w:rsidR="00BE2F14" w:rsidRPr="00953F2C">
          <w:pgSz w:w="12240" w:h="15840"/>
          <w:pgMar w:top="1380" w:right="0" w:bottom="280" w:left="0" w:header="0" w:footer="362" w:gutter="0"/>
          <w:cols w:space="720"/>
        </w:sectPr>
      </w:pPr>
      <w:r w:rsidRPr="00953F2C">
        <w:rPr>
          <w:rFonts w:asciiTheme="minorHAnsi" w:eastAsia="Cambria" w:hAnsiTheme="minorHAnsi" w:cstheme="minorHAnsi"/>
          <w:sz w:val="22"/>
          <w:szCs w:val="22"/>
        </w:rPr>
        <w:t>•</w:t>
      </w:r>
      <w:r w:rsidRPr="00953F2C">
        <w:rPr>
          <w:rFonts w:asciiTheme="minorHAnsi" w:eastAsia="Cambria" w:hAnsiTheme="minorHAnsi" w:cstheme="minorHAnsi"/>
          <w:spacing w:val="-45"/>
          <w:sz w:val="22"/>
          <w:szCs w:val="22"/>
        </w:rPr>
        <w:t xml:space="preserve"> </w:t>
      </w:r>
      <w:r w:rsidRPr="00953F2C">
        <w:rPr>
          <w:rFonts w:asciiTheme="minorHAnsi" w:eastAsia="Cambria" w:hAnsiTheme="minorHAnsi" w:cstheme="minorHAnsi"/>
          <w:sz w:val="22"/>
          <w:szCs w:val="22"/>
        </w:rPr>
        <w:tab/>
      </w:r>
      <w:r w:rsidRPr="00953F2C">
        <w:rPr>
          <w:rFonts w:asciiTheme="minorHAnsi" w:eastAsia="Garamond" w:hAnsiTheme="minorHAnsi" w:cstheme="minorHAnsi"/>
          <w:sz w:val="22"/>
          <w:szCs w:val="22"/>
        </w:rPr>
        <w:t>Re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z w:val="22"/>
          <w:szCs w:val="22"/>
        </w:rPr>
        <w:t>eived</w:t>
      </w:r>
      <w:r w:rsidRPr="00953F2C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cc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lades</w:t>
      </w:r>
      <w:r w:rsidRPr="00953F2C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om</w:t>
      </w:r>
      <w:r w:rsidRPr="00953F2C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ea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z w:val="22"/>
          <w:szCs w:val="22"/>
        </w:rPr>
        <w:t>hers</w:t>
      </w:r>
      <w:r w:rsidRPr="00953F2C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anc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g</w:t>
      </w:r>
      <w:r w:rsidRPr="00953F2C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success</w:t>
      </w:r>
      <w:r w:rsidRPr="00953F2C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in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grade</w:t>
      </w:r>
      <w:r w:rsidRPr="00953F2C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udents</w:t>
      </w:r>
      <w:r w:rsidRPr="00953F2C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z w:val="22"/>
          <w:szCs w:val="22"/>
        </w:rPr>
        <w:t>rou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953F2C">
        <w:rPr>
          <w:rFonts w:asciiTheme="minorHAnsi" w:eastAsia="Garamond" w:hAnsiTheme="minorHAnsi" w:cstheme="minorHAnsi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at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io</w:t>
      </w:r>
      <w:r w:rsidRPr="00953F2C">
        <w:rPr>
          <w:rFonts w:asciiTheme="minorHAnsi" w:eastAsia="Garamond" w:hAnsiTheme="minorHAnsi" w:cstheme="minorHAnsi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 alte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tive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z w:val="22"/>
          <w:szCs w:val="22"/>
        </w:rPr>
        <w:t>ucat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z w:val="22"/>
          <w:szCs w:val="22"/>
        </w:rPr>
        <w:t>rog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am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nd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ordinat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io</w:t>
      </w:r>
      <w:r w:rsidRPr="00953F2C">
        <w:rPr>
          <w:rFonts w:asciiTheme="minorHAnsi" w:eastAsia="Garamond" w:hAnsiTheme="minorHAnsi" w:cstheme="minorHAnsi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grade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ms.</w:t>
      </w:r>
    </w:p>
    <w:p w14:paraId="58C7F537" w14:textId="77777777" w:rsidR="00BE2F14" w:rsidRPr="00953F2C" w:rsidRDefault="00713FD7" w:rsidP="00DF6249">
      <w:pPr>
        <w:spacing w:before="62"/>
        <w:ind w:right="1079"/>
        <w:jc w:val="right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i/>
          <w:sz w:val="22"/>
          <w:szCs w:val="22"/>
        </w:rPr>
        <w:lastRenderedPageBreak/>
        <w:t>D.A.</w:t>
      </w:r>
      <w:r w:rsidRPr="00953F2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sz w:val="22"/>
          <w:szCs w:val="22"/>
        </w:rPr>
        <w:t>Wo</w:t>
      </w:r>
      <w:r w:rsidRPr="00953F2C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i/>
          <w:sz w:val="22"/>
          <w:szCs w:val="22"/>
        </w:rPr>
        <w:t>ds</w:t>
      </w:r>
      <w:r w:rsidRPr="00953F2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953F2C">
        <w:rPr>
          <w:rFonts w:ascii="Cambria Math" w:eastAsia="Cambria" w:hAnsi="Cambria Math" w:cs="Cambria Math"/>
          <w:w w:val="181"/>
          <w:sz w:val="22"/>
          <w:szCs w:val="22"/>
        </w:rPr>
        <w:t>⎯</w:t>
      </w:r>
      <w:r w:rsidRPr="00953F2C">
        <w:rPr>
          <w:rFonts w:asciiTheme="minorHAnsi" w:eastAsia="Cambria" w:hAnsiTheme="minorHAnsi" w:cstheme="minorHAnsi"/>
          <w:spacing w:val="-36"/>
          <w:w w:val="18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sz w:val="22"/>
          <w:szCs w:val="22"/>
        </w:rPr>
        <w:t>pa</w:t>
      </w:r>
      <w:r w:rsidRPr="00953F2C">
        <w:rPr>
          <w:rFonts w:asciiTheme="minorHAnsi" w:eastAsia="Garamond" w:hAnsiTheme="minorHAnsi" w:cstheme="minorHAnsi"/>
          <w:i/>
          <w:spacing w:val="1"/>
          <w:sz w:val="22"/>
          <w:szCs w:val="22"/>
        </w:rPr>
        <w:t>g</w:t>
      </w:r>
      <w:r w:rsidRPr="00953F2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w w:val="99"/>
          <w:sz w:val="22"/>
          <w:szCs w:val="22"/>
        </w:rPr>
        <w:t>th</w:t>
      </w:r>
      <w:r w:rsidRPr="00953F2C">
        <w:rPr>
          <w:rFonts w:asciiTheme="minorHAnsi" w:eastAsia="Garamond" w:hAnsiTheme="minorHAnsi" w:cstheme="minorHAnsi"/>
          <w:i/>
          <w:spacing w:val="1"/>
          <w:w w:val="99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i/>
          <w:w w:val="99"/>
          <w:sz w:val="22"/>
          <w:szCs w:val="22"/>
        </w:rPr>
        <w:t>ee</w:t>
      </w:r>
    </w:p>
    <w:p w14:paraId="0A172F14" w14:textId="77777777" w:rsidR="00BE2F14" w:rsidRPr="00953F2C" w:rsidRDefault="00BE2F14" w:rsidP="00DF624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675BB8D" w14:textId="77777777" w:rsidR="00BE2F14" w:rsidRPr="00953F2C" w:rsidRDefault="00713FD7" w:rsidP="00DF6249">
      <w:pPr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b/>
          <w:sz w:val="22"/>
          <w:szCs w:val="22"/>
        </w:rPr>
        <w:t>Principal/Assistant</w:t>
      </w:r>
      <w:r w:rsidRPr="00953F2C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Principal,</w:t>
      </w:r>
      <w:r w:rsidRPr="00953F2C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Calvert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chool,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Baltimore,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MD,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8</w:t>
      </w:r>
      <w:r w:rsidRPr="00953F2C">
        <w:rPr>
          <w:rFonts w:asciiTheme="minorHAnsi" w:eastAsia="Garamond" w:hAnsiTheme="minorHAnsi" w:cstheme="minorHAnsi"/>
          <w:sz w:val="22"/>
          <w:szCs w:val="22"/>
        </w:rPr>
        <w:t>0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1988</w:t>
      </w:r>
    </w:p>
    <w:p w14:paraId="5DA8ED48" w14:textId="77777777" w:rsidR="00BE2F14" w:rsidRPr="00953F2C" w:rsidRDefault="00713FD7" w:rsidP="00DF6249">
      <w:pPr>
        <w:tabs>
          <w:tab w:val="left" w:pos="1420"/>
        </w:tabs>
        <w:spacing w:before="22"/>
        <w:ind w:left="1440" w:right="1043" w:hanging="36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>•</w:t>
      </w:r>
      <w:r w:rsidRPr="00953F2C">
        <w:rPr>
          <w:rFonts w:asciiTheme="minorHAnsi" w:eastAsia="Cambria" w:hAnsiTheme="minorHAnsi" w:cstheme="minorHAnsi"/>
          <w:spacing w:val="-45"/>
          <w:sz w:val="22"/>
          <w:szCs w:val="22"/>
        </w:rPr>
        <w:t xml:space="preserve"> </w:t>
      </w:r>
      <w:r w:rsidRPr="00953F2C">
        <w:rPr>
          <w:rFonts w:asciiTheme="minorHAnsi" w:eastAsia="Cambria" w:hAnsiTheme="minorHAnsi" w:cstheme="minorHAnsi"/>
          <w:sz w:val="22"/>
          <w:szCs w:val="22"/>
        </w:rPr>
        <w:tab/>
      </w:r>
      <w:r w:rsidRPr="00953F2C">
        <w:rPr>
          <w:rFonts w:asciiTheme="minorHAnsi" w:eastAsia="Garamond" w:hAnsiTheme="minorHAnsi" w:cstheme="minorHAnsi"/>
          <w:sz w:val="22"/>
          <w:szCs w:val="22"/>
        </w:rPr>
        <w:t>Assisted</w:t>
      </w:r>
      <w:r w:rsidRPr="00953F2C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in</w:t>
      </w:r>
      <w:r w:rsidRPr="00953F2C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successfully</w:t>
      </w:r>
      <w:r w:rsidRPr="00953F2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transformed</w:t>
      </w:r>
      <w:r w:rsidRPr="00953F2C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va</w:t>
      </w:r>
      <w:r w:rsidRPr="00953F2C">
        <w:rPr>
          <w:rFonts w:asciiTheme="minorHAnsi" w:eastAsia="Garamond" w:hAnsiTheme="minorHAnsi" w:cstheme="minorHAnsi"/>
          <w:sz w:val="22"/>
          <w:szCs w:val="22"/>
        </w:rPr>
        <w:t>te</w:t>
      </w:r>
      <w:r w:rsidRPr="00953F2C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educat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</w:t>
      </w:r>
      <w:r w:rsidRPr="00953F2C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stitut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</w:t>
      </w:r>
      <w:r w:rsidRPr="00953F2C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the</w:t>
      </w:r>
      <w:r w:rsidRPr="00953F2C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k</w:t>
      </w:r>
      <w:r w:rsidRPr="00953F2C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z w:val="22"/>
          <w:szCs w:val="22"/>
        </w:rPr>
        <w:t>losing</w:t>
      </w:r>
      <w:r w:rsidRPr="00953F2C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ts</w:t>
      </w:r>
      <w:r w:rsidRPr="00953F2C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oo</w:t>
      </w:r>
      <w:r w:rsidRPr="00953F2C">
        <w:rPr>
          <w:rFonts w:asciiTheme="minorHAnsi" w:eastAsia="Garamond" w:hAnsiTheme="minorHAnsi" w:cstheme="minorHAnsi"/>
          <w:sz w:val="22"/>
          <w:szCs w:val="22"/>
        </w:rPr>
        <w:t>rs</w:t>
      </w:r>
      <w:r w:rsidRPr="00953F2C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in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r provider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special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edu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z w:val="22"/>
          <w:szCs w:val="22"/>
        </w:rPr>
        <w:t>at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services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953F2C">
        <w:rPr>
          <w:rFonts w:asciiTheme="minorHAnsi" w:eastAsia="Garamond" w:hAnsiTheme="minorHAnsi" w:cstheme="minorHAnsi"/>
          <w:sz w:val="22"/>
          <w:szCs w:val="22"/>
        </w:rPr>
        <w:t>or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emotion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lly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disturbed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learning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disabled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students.</w:t>
      </w:r>
    </w:p>
    <w:p w14:paraId="34A3D3ED" w14:textId="77777777" w:rsidR="00BE2F14" w:rsidRPr="00953F2C" w:rsidRDefault="00713FD7" w:rsidP="00DF6249">
      <w:pPr>
        <w:tabs>
          <w:tab w:val="left" w:pos="1420"/>
        </w:tabs>
        <w:spacing w:before="31"/>
        <w:ind w:left="1440" w:right="1044" w:hanging="36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>•</w:t>
      </w:r>
      <w:r w:rsidRPr="00953F2C">
        <w:rPr>
          <w:rFonts w:asciiTheme="minorHAnsi" w:eastAsia="Cambria" w:hAnsiTheme="minorHAnsi" w:cstheme="minorHAnsi"/>
          <w:spacing w:val="-45"/>
          <w:sz w:val="22"/>
          <w:szCs w:val="22"/>
        </w:rPr>
        <w:t xml:space="preserve"> </w:t>
      </w:r>
      <w:r w:rsidRPr="00953F2C">
        <w:rPr>
          <w:rFonts w:asciiTheme="minorHAnsi" w:eastAsia="Cambria" w:hAnsiTheme="minorHAnsi" w:cstheme="minorHAnsi"/>
          <w:sz w:val="22"/>
          <w:szCs w:val="22"/>
        </w:rPr>
        <w:tab/>
      </w:r>
      <w:r w:rsidRPr="00953F2C">
        <w:rPr>
          <w:rFonts w:asciiTheme="minorHAnsi" w:eastAsia="Garamond" w:hAnsiTheme="minorHAnsi" w:cstheme="minorHAnsi"/>
          <w:sz w:val="22"/>
          <w:szCs w:val="22"/>
        </w:rPr>
        <w:t>Hired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staff,</w:t>
      </w:r>
      <w:r w:rsidRPr="00953F2C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z w:val="22"/>
          <w:szCs w:val="22"/>
        </w:rPr>
        <w:t>evel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ped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adminis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ered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budget,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z w:val="22"/>
          <w:szCs w:val="22"/>
        </w:rPr>
        <w:t>oor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z w:val="22"/>
          <w:szCs w:val="22"/>
        </w:rPr>
        <w:t>ina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educat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al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cl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cal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servi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z w:val="22"/>
          <w:szCs w:val="22"/>
        </w:rPr>
        <w:t>es,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supervised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students and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z w:val="22"/>
          <w:szCs w:val="22"/>
        </w:rPr>
        <w:t>tivities,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selec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ed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ssigned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staff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n-servi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953F2C">
        <w:rPr>
          <w:rFonts w:asciiTheme="minorHAnsi" w:eastAsia="Garamond" w:hAnsiTheme="minorHAnsi" w:cstheme="minorHAnsi"/>
          <w:sz w:val="22"/>
          <w:szCs w:val="22"/>
        </w:rPr>
        <w:t>rams,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ast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53F2C">
        <w:rPr>
          <w:rFonts w:asciiTheme="minorHAnsi" w:eastAsia="Garamond" w:hAnsiTheme="minorHAnsi" w:cstheme="minorHAnsi"/>
          <w:sz w:val="22"/>
          <w:szCs w:val="22"/>
        </w:rPr>
        <w:t>tely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obser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953F2C">
        <w:rPr>
          <w:rFonts w:asciiTheme="minorHAnsi" w:eastAsia="Garamond" w:hAnsiTheme="minorHAnsi" w:cstheme="minorHAnsi"/>
          <w:sz w:val="22"/>
          <w:szCs w:val="22"/>
        </w:rPr>
        <w:t>ed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staff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z w:val="22"/>
          <w:szCs w:val="22"/>
        </w:rPr>
        <w:t>er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953F2C">
        <w:rPr>
          <w:rFonts w:asciiTheme="minorHAnsi" w:eastAsia="Garamond" w:hAnsiTheme="minorHAnsi" w:cstheme="minorHAnsi"/>
          <w:sz w:val="22"/>
          <w:szCs w:val="22"/>
        </w:rPr>
        <w:t>or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ma</w:t>
      </w:r>
      <w:r w:rsidRPr="00953F2C">
        <w:rPr>
          <w:rFonts w:asciiTheme="minorHAnsi" w:eastAsia="Garamond" w:hAnsiTheme="minorHAnsi" w:cstheme="minorHAnsi"/>
          <w:sz w:val="22"/>
          <w:szCs w:val="22"/>
        </w:rPr>
        <w:t>nce.</w:t>
      </w:r>
    </w:p>
    <w:p w14:paraId="0C05ECBD" w14:textId="77777777" w:rsidR="00BE2F14" w:rsidRPr="00953F2C" w:rsidRDefault="00713FD7" w:rsidP="00DF6249">
      <w:pPr>
        <w:tabs>
          <w:tab w:val="left" w:pos="1420"/>
        </w:tabs>
        <w:spacing w:before="20"/>
        <w:ind w:left="1440" w:right="1043" w:hanging="36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>•</w:t>
      </w:r>
      <w:r w:rsidRPr="00953F2C">
        <w:rPr>
          <w:rFonts w:asciiTheme="minorHAnsi" w:eastAsia="Cambria" w:hAnsiTheme="minorHAnsi" w:cstheme="minorHAnsi"/>
          <w:spacing w:val="-45"/>
          <w:sz w:val="22"/>
          <w:szCs w:val="22"/>
        </w:rPr>
        <w:t xml:space="preserve"> </w:t>
      </w:r>
      <w:r w:rsidRPr="00953F2C">
        <w:rPr>
          <w:rFonts w:asciiTheme="minorHAnsi" w:eastAsia="Cambria" w:hAnsiTheme="minorHAnsi" w:cstheme="minorHAnsi"/>
          <w:sz w:val="22"/>
          <w:szCs w:val="22"/>
        </w:rPr>
        <w:tab/>
      </w:r>
      <w:r w:rsidRPr="00953F2C">
        <w:rPr>
          <w:rFonts w:asciiTheme="minorHAnsi" w:eastAsia="Garamond" w:hAnsiTheme="minorHAnsi" w:cstheme="minorHAnsi"/>
          <w:sz w:val="22"/>
          <w:szCs w:val="22"/>
        </w:rPr>
        <w:t>Ga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nered</w:t>
      </w:r>
      <w:r w:rsidRPr="00953F2C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suppo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from</w:t>
      </w:r>
      <w:r w:rsidRPr="00953F2C">
        <w:rPr>
          <w:rFonts w:asciiTheme="minorHAnsi" w:eastAsia="Garamond" w:hAnsiTheme="minorHAnsi" w:cstheme="minorHAnsi"/>
          <w:spacing w:val="3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Maryland</w:t>
      </w:r>
      <w:r w:rsidRPr="00953F2C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Association</w:t>
      </w:r>
      <w:r w:rsidRPr="00953F2C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npubl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Spec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Educat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</w:t>
      </w:r>
      <w:r w:rsidRPr="00953F2C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Facilit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es</w:t>
      </w:r>
      <w:r w:rsidRPr="00953F2C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</w:t>
      </w:r>
      <w:r w:rsidRPr="00953F2C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dissertat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</w:t>
      </w:r>
      <w:r w:rsidRPr="00953F2C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that confirmed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it was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less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expensive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pursue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quality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special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educat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ervices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in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the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private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A57C6A1" w14:textId="77777777" w:rsidR="00BE2F14" w:rsidRPr="00953F2C" w:rsidRDefault="00BE2F14" w:rsidP="00DF624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46C02A0" w14:textId="77777777" w:rsidR="00BE2F14" w:rsidRPr="00953F2C" w:rsidRDefault="00BE2F14" w:rsidP="00DF6249">
      <w:pPr>
        <w:rPr>
          <w:rFonts w:asciiTheme="minorHAnsi" w:hAnsiTheme="minorHAnsi" w:cstheme="minorHAnsi"/>
          <w:sz w:val="22"/>
          <w:szCs w:val="22"/>
        </w:rPr>
      </w:pPr>
    </w:p>
    <w:p w14:paraId="6EADA2CB" w14:textId="77777777" w:rsidR="00BE2F14" w:rsidRPr="00953F2C" w:rsidRDefault="00713FD7" w:rsidP="00DF6249">
      <w:pPr>
        <w:tabs>
          <w:tab w:val="left" w:pos="10100"/>
        </w:tabs>
        <w:ind w:right="1050"/>
        <w:jc w:val="right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hAnsiTheme="minorHAnsi" w:cstheme="minorHAnsi"/>
          <w:sz w:val="22"/>
          <w:szCs w:val="22"/>
        </w:rPr>
        <w:pict w14:anchorId="72A692CC">
          <v:group id="_x0000_s1034" style="position:absolute;left:0;text-align:left;margin-left:52.5pt;margin-top:16.9pt;width:507pt;height:0;z-index:-251657728;mso-position-horizontal-relative:page" coordorigin="1050,338" coordsize="10140,0">
            <v:shape id="_x0000_s1035" style="position:absolute;left:1050;top:338;width:10140;height:0" coordorigin="1050,338" coordsize="10140,0" path="m1050,338r10140,e" filled="f" strokecolor="#7f7f7f" strokeweight=".58pt">
              <v:path arrowok="t"/>
            </v:shape>
            <w10:wrap anchorx="page"/>
          </v:group>
        </w:pic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E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 xml:space="preserve">ARLY 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C</w:t>
      </w:r>
      <w:r w:rsidRPr="00953F2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7F7F7F"/>
        </w:rPr>
        <w:t>AREER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  <w:u w:color="7F7F7F"/>
        </w:rPr>
        <w:tab/>
      </w:r>
    </w:p>
    <w:p w14:paraId="164B2A87" w14:textId="77777777" w:rsidR="00BE2F14" w:rsidRPr="00953F2C" w:rsidRDefault="00BE2F14" w:rsidP="00DF624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CAB3C5B" w14:textId="77777777" w:rsidR="00BE2F14" w:rsidRPr="00953F2C" w:rsidRDefault="00713FD7" w:rsidP="00DF6249">
      <w:pPr>
        <w:spacing w:before="31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Learni</w:t>
      </w:r>
      <w:r w:rsidRPr="00953F2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953F2C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oblems</w:t>
      </w:r>
      <w:r w:rsidRPr="00953F2C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Resource</w:t>
      </w:r>
      <w:r w:rsidRPr="00953F2C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Teacher,</w:t>
      </w:r>
      <w:r w:rsidRPr="00953F2C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Chesapeake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High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School,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Baltimore,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z w:val="22"/>
          <w:szCs w:val="22"/>
        </w:rPr>
        <w:t>D,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1976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9</w:t>
      </w:r>
      <w:r w:rsidRPr="00953F2C">
        <w:rPr>
          <w:rFonts w:asciiTheme="minorHAnsi" w:eastAsia="Garamond" w:hAnsiTheme="minorHAnsi" w:cstheme="minorHAnsi"/>
          <w:sz w:val="22"/>
          <w:szCs w:val="22"/>
        </w:rPr>
        <w:t>80</w:t>
      </w:r>
    </w:p>
    <w:p w14:paraId="30375B8E" w14:textId="77777777" w:rsidR="00BE2F14" w:rsidRPr="00953F2C" w:rsidRDefault="00713FD7" w:rsidP="00DF6249">
      <w:pPr>
        <w:spacing w:before="12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Fou</w:t>
      </w:r>
      <w:r w:rsidRPr="00953F2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th</w:t>
      </w:r>
      <w:r w:rsidRPr="00953F2C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Gr</w:t>
      </w:r>
      <w:r w:rsidRPr="00953F2C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Teacher,</w:t>
      </w:r>
      <w:r w:rsidRPr="00953F2C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Gene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lfe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Elem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ry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ch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ol,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Balt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im</w:t>
      </w:r>
      <w:r w:rsidRPr="00953F2C">
        <w:rPr>
          <w:rFonts w:asciiTheme="minorHAnsi" w:eastAsia="Garamond" w:hAnsiTheme="minorHAnsi" w:cstheme="minorHAnsi"/>
          <w:sz w:val="22"/>
          <w:szCs w:val="22"/>
        </w:rPr>
        <w:t>ore,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MD,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7</w:t>
      </w:r>
      <w:r w:rsidRPr="00953F2C">
        <w:rPr>
          <w:rFonts w:asciiTheme="minorHAnsi" w:eastAsia="Garamond" w:hAnsiTheme="minorHAnsi" w:cstheme="minorHAnsi"/>
          <w:sz w:val="22"/>
          <w:szCs w:val="22"/>
        </w:rPr>
        <w:t>6</w:t>
      </w:r>
    </w:p>
    <w:p w14:paraId="56C03106" w14:textId="77777777" w:rsidR="00BE2F14" w:rsidRPr="00953F2C" w:rsidRDefault="00713FD7" w:rsidP="00DF6249">
      <w:pPr>
        <w:spacing w:before="11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Special</w:t>
      </w:r>
      <w:r w:rsidRPr="00953F2C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Education</w:t>
      </w:r>
      <w:r w:rsidRPr="00953F2C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Teacher,</w:t>
      </w:r>
      <w:r w:rsidRPr="00953F2C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John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ager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Ho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953F2C">
        <w:rPr>
          <w:rFonts w:asciiTheme="minorHAnsi" w:eastAsia="Garamond" w:hAnsiTheme="minorHAnsi" w:cstheme="minorHAnsi"/>
          <w:sz w:val="22"/>
          <w:szCs w:val="22"/>
        </w:rPr>
        <w:t>ard,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more,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z w:val="22"/>
          <w:szCs w:val="22"/>
        </w:rPr>
        <w:t>,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1976</w:t>
      </w:r>
    </w:p>
    <w:p w14:paraId="2625963D" w14:textId="77777777" w:rsidR="00BE2F14" w:rsidRPr="00953F2C" w:rsidRDefault="00BE2F14" w:rsidP="00DF624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B015A96" w14:textId="77777777" w:rsidR="00BE2F14" w:rsidRPr="00953F2C" w:rsidRDefault="00BE2F14" w:rsidP="00DF6249">
      <w:pPr>
        <w:rPr>
          <w:rFonts w:asciiTheme="minorHAnsi" w:hAnsiTheme="minorHAnsi" w:cstheme="minorHAnsi"/>
          <w:sz w:val="22"/>
          <w:szCs w:val="22"/>
        </w:rPr>
      </w:pPr>
    </w:p>
    <w:p w14:paraId="4DFCD75A" w14:textId="77777777" w:rsidR="00BE2F14" w:rsidRPr="00953F2C" w:rsidRDefault="00713FD7" w:rsidP="00DF6249">
      <w:pPr>
        <w:tabs>
          <w:tab w:val="left" w:pos="11180"/>
        </w:tabs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hAnsiTheme="minorHAnsi" w:cstheme="minorHAnsi"/>
          <w:sz w:val="22"/>
          <w:szCs w:val="22"/>
        </w:rPr>
        <w:pict w14:anchorId="7B5A98B6">
          <v:group id="_x0000_s1032" style="position:absolute;left:0;text-align:left;margin-left:52.5pt;margin-top:17pt;width:507pt;height:0;z-index:-251656704;mso-position-horizontal-relative:page" coordorigin="1050,340" coordsize="10140,0">
            <v:shape id="_x0000_s1033" style="position:absolute;left:1050;top:340;width:10140;height:0" coordorigin="1050,340" coordsize="10140,0" path="m1050,340r10140,e" filled="f" strokecolor="#7f7f7f" strokeweight=".58pt">
              <v:path arrowok="t"/>
            </v:shape>
            <w10:wrap anchorx="page"/>
          </v:group>
        </w:pic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P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RESEN</w:t>
      </w:r>
      <w:r w:rsidRPr="00953F2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7F7F7F"/>
        </w:rPr>
        <w:t>T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ATI</w:t>
      </w:r>
      <w:r w:rsidRPr="00953F2C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  <w:u w:color="7F7F7F"/>
        </w:rPr>
        <w:t>O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 xml:space="preserve">NS </w:t>
      </w:r>
      <w:r w:rsidRPr="00953F2C">
        <w:rPr>
          <w:rFonts w:asciiTheme="minorHAnsi" w:eastAsia="Garamond" w:hAnsiTheme="minorHAnsi" w:cstheme="minorHAnsi"/>
          <w:b/>
          <w:sz w:val="22"/>
          <w:szCs w:val="22"/>
          <w:u w:color="7F7F7F"/>
        </w:rPr>
        <w:tab/>
      </w:r>
    </w:p>
    <w:p w14:paraId="77DE6DA3" w14:textId="77777777" w:rsidR="00BE2F14" w:rsidRPr="00953F2C" w:rsidRDefault="00BE2F14" w:rsidP="00DF624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B20ED2B" w14:textId="77777777" w:rsidR="00BE2F14" w:rsidRPr="00953F2C" w:rsidRDefault="00713FD7" w:rsidP="00DF6249">
      <w:pPr>
        <w:tabs>
          <w:tab w:val="left" w:pos="1420"/>
        </w:tabs>
        <w:spacing w:before="42"/>
        <w:ind w:left="1440" w:right="1043" w:hanging="36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>•</w:t>
      </w:r>
      <w:r w:rsidRPr="00953F2C">
        <w:rPr>
          <w:rFonts w:asciiTheme="minorHAnsi" w:eastAsia="Cambria" w:hAnsiTheme="minorHAnsi" w:cstheme="minorHAnsi"/>
          <w:spacing w:val="-45"/>
          <w:sz w:val="22"/>
          <w:szCs w:val="22"/>
        </w:rPr>
        <w:t xml:space="preserve"> </w:t>
      </w:r>
      <w:r w:rsidRPr="00953F2C">
        <w:rPr>
          <w:rFonts w:asciiTheme="minorHAnsi" w:eastAsia="Cambria" w:hAnsiTheme="minorHAnsi" w:cstheme="minorHAnsi"/>
          <w:sz w:val="22"/>
          <w:szCs w:val="22"/>
        </w:rPr>
        <w:tab/>
      </w:r>
      <w:r w:rsidRPr="00953F2C">
        <w:rPr>
          <w:rFonts w:asciiTheme="minorHAnsi" w:eastAsia="Garamond" w:hAnsiTheme="minorHAnsi" w:cstheme="minorHAnsi"/>
          <w:sz w:val="22"/>
          <w:szCs w:val="22"/>
        </w:rPr>
        <w:t>Woods,</w:t>
      </w:r>
      <w:r w:rsidRPr="00953F2C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Daniel,</w:t>
      </w:r>
      <w:r w:rsidRPr="00953F2C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A.</w:t>
      </w:r>
      <w:r w:rsidRPr="00953F2C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(1990),</w:t>
      </w:r>
      <w:r w:rsidRPr="00953F2C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“Staff</w:t>
      </w:r>
      <w:r w:rsidRPr="00953F2C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Development</w:t>
      </w:r>
      <w:r w:rsidRPr="00953F2C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for</w:t>
      </w:r>
      <w:r w:rsidRPr="00953F2C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Mid-C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reer</w:t>
      </w:r>
      <w:r w:rsidRPr="00953F2C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Fac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53F2C">
        <w:rPr>
          <w:rFonts w:asciiTheme="minorHAnsi" w:eastAsia="Garamond" w:hAnsiTheme="minorHAnsi" w:cstheme="minorHAnsi"/>
          <w:sz w:val="22"/>
          <w:szCs w:val="22"/>
        </w:rPr>
        <w:t>lty.”</w:t>
      </w:r>
      <w:r w:rsidRPr="00953F2C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Presented</w:t>
      </w:r>
      <w:r w:rsidRPr="00953F2C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at</w:t>
      </w:r>
      <w:r w:rsidRPr="00953F2C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the</w:t>
      </w:r>
      <w:r w:rsidRPr="00953F2C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Maryland</w:t>
      </w:r>
      <w:r w:rsidRPr="00953F2C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Association of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onda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y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Sch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ol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pals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Assista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ci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ls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ann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53F2C">
        <w:rPr>
          <w:rFonts w:asciiTheme="minorHAnsi" w:eastAsia="Garamond" w:hAnsiTheme="minorHAnsi" w:cstheme="minorHAnsi"/>
          <w:sz w:val="22"/>
          <w:szCs w:val="22"/>
        </w:rPr>
        <w:t>al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nf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953F2C">
        <w:rPr>
          <w:rFonts w:asciiTheme="minorHAnsi" w:eastAsia="Garamond" w:hAnsiTheme="minorHAnsi" w:cstheme="minorHAnsi"/>
          <w:sz w:val="22"/>
          <w:szCs w:val="22"/>
        </w:rPr>
        <w:t>en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z w:val="22"/>
          <w:szCs w:val="22"/>
        </w:rPr>
        <w:t>e,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lum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953F2C">
        <w:rPr>
          <w:rFonts w:asciiTheme="minorHAnsi" w:eastAsia="Garamond" w:hAnsiTheme="minorHAnsi" w:cstheme="minorHAnsi"/>
          <w:sz w:val="22"/>
          <w:szCs w:val="22"/>
        </w:rPr>
        <w:t>ia,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MD.</w:t>
      </w:r>
    </w:p>
    <w:p w14:paraId="29375447" w14:textId="77777777" w:rsidR="00BE2F14" w:rsidRPr="00953F2C" w:rsidRDefault="00713FD7" w:rsidP="00DF6249">
      <w:pPr>
        <w:spacing w:before="21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Woods,</w:t>
      </w:r>
      <w:r w:rsidRPr="00953F2C">
        <w:rPr>
          <w:rFonts w:asciiTheme="minorHAnsi" w:eastAsia="Garamond" w:hAnsiTheme="minorHAnsi" w:cstheme="minorHAnsi"/>
          <w:spacing w:val="4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Daniel,</w:t>
      </w:r>
      <w:r w:rsidRPr="00953F2C">
        <w:rPr>
          <w:rFonts w:asciiTheme="minorHAnsi" w:eastAsia="Garamond" w:hAnsiTheme="minorHAnsi" w:cstheme="minorHAnsi"/>
          <w:spacing w:val="4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A.</w:t>
      </w:r>
      <w:r w:rsidRPr="00953F2C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(1989),</w:t>
      </w:r>
      <w:r w:rsidRPr="00953F2C">
        <w:rPr>
          <w:rFonts w:asciiTheme="minorHAnsi" w:eastAsia="Garamond" w:hAnsiTheme="minorHAnsi" w:cstheme="minorHAnsi"/>
          <w:spacing w:val="4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“Youth</w:t>
      </w:r>
      <w:r w:rsidRPr="00953F2C">
        <w:rPr>
          <w:rFonts w:asciiTheme="minorHAnsi" w:eastAsia="Garamond" w:hAnsiTheme="minorHAnsi" w:cstheme="minorHAnsi"/>
          <w:spacing w:val="4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Suicide</w:t>
      </w:r>
      <w:r w:rsidRPr="00953F2C">
        <w:rPr>
          <w:rFonts w:asciiTheme="minorHAnsi" w:eastAsia="Garamond" w:hAnsiTheme="minorHAnsi" w:cstheme="minorHAnsi"/>
          <w:spacing w:val="4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Prevention.”</w:t>
      </w:r>
      <w:r w:rsidRPr="00953F2C">
        <w:rPr>
          <w:rFonts w:asciiTheme="minorHAnsi" w:eastAsia="Garamond" w:hAnsiTheme="minorHAnsi" w:cstheme="minorHAnsi"/>
          <w:spacing w:val="4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Presented</w:t>
      </w:r>
      <w:r w:rsidRPr="00953F2C">
        <w:rPr>
          <w:rFonts w:asciiTheme="minorHAnsi" w:eastAsia="Garamond" w:hAnsiTheme="minorHAnsi" w:cstheme="minorHAnsi"/>
          <w:spacing w:val="4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Carr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ll</w:t>
      </w:r>
      <w:r w:rsidRPr="00953F2C">
        <w:rPr>
          <w:rFonts w:asciiTheme="minorHAnsi" w:eastAsia="Garamond" w:hAnsiTheme="minorHAnsi" w:cstheme="minorHAnsi"/>
          <w:spacing w:val="4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County</w:t>
      </w:r>
      <w:r w:rsidRPr="00953F2C">
        <w:rPr>
          <w:rFonts w:asciiTheme="minorHAnsi" w:eastAsia="Garamond" w:hAnsiTheme="minorHAnsi" w:cstheme="minorHAnsi"/>
          <w:spacing w:val="4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Public</w:t>
      </w:r>
      <w:r w:rsidRPr="00953F2C">
        <w:rPr>
          <w:rFonts w:asciiTheme="minorHAnsi" w:eastAsia="Garamond" w:hAnsiTheme="minorHAnsi" w:cstheme="minorHAnsi"/>
          <w:spacing w:val="4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School</w:t>
      </w:r>
      <w:r w:rsidRPr="00953F2C">
        <w:rPr>
          <w:rFonts w:asciiTheme="minorHAnsi" w:eastAsia="Garamond" w:hAnsiTheme="minorHAnsi" w:cstheme="minorHAnsi"/>
          <w:spacing w:val="4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pecial</w:t>
      </w:r>
    </w:p>
    <w:p w14:paraId="4AA8F079" w14:textId="77777777" w:rsidR="00BE2F14" w:rsidRPr="00953F2C" w:rsidRDefault="00713FD7" w:rsidP="00DF6249">
      <w:pPr>
        <w:ind w:left="144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Educat</w:t>
      </w:r>
      <w:r w:rsidRPr="00953F2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  <w:r w:rsidRPr="00953F2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ac</w:t>
      </w:r>
      <w:r w:rsidRPr="00953F2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ers</w:t>
      </w:r>
      <w:r w:rsidRPr="00953F2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953F2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953F2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se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rvice</w:t>
      </w:r>
      <w:r w:rsidRPr="00953F2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Day,</w:t>
      </w:r>
      <w:r w:rsidRPr="00953F2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953F2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Windsor,</w:t>
      </w:r>
      <w:r w:rsidRPr="00953F2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D.</w:t>
      </w:r>
    </w:p>
    <w:p w14:paraId="4E1E3323" w14:textId="77777777" w:rsidR="00BE2F14" w:rsidRPr="00953F2C" w:rsidRDefault="00713FD7" w:rsidP="00DF6249">
      <w:pPr>
        <w:spacing w:before="11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Woods,</w:t>
      </w:r>
      <w:r w:rsidRPr="00953F2C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Daniel,</w:t>
      </w:r>
      <w:r w:rsidRPr="00953F2C">
        <w:rPr>
          <w:rFonts w:asciiTheme="minorHAnsi" w:eastAsia="Garamond" w:hAnsiTheme="minorHAnsi" w:cstheme="minorHAnsi"/>
          <w:spacing w:val="3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A.</w:t>
      </w:r>
      <w:r w:rsidRPr="00953F2C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(1984),</w:t>
      </w:r>
      <w:r w:rsidRPr="00953F2C">
        <w:rPr>
          <w:rFonts w:asciiTheme="minorHAnsi" w:eastAsia="Garamond" w:hAnsiTheme="minorHAnsi" w:cstheme="minorHAnsi"/>
          <w:spacing w:val="3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“Creating</w:t>
      </w:r>
      <w:r w:rsidRPr="00953F2C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Effecti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Schools,”</w:t>
      </w:r>
      <w:r w:rsidRPr="00953F2C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seminar</w:t>
      </w:r>
      <w:r w:rsidRPr="00953F2C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at</w:t>
      </w:r>
      <w:r w:rsidRPr="00953F2C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the</w:t>
      </w:r>
      <w:r w:rsidRPr="00953F2C">
        <w:rPr>
          <w:rFonts w:asciiTheme="minorHAnsi" w:eastAsia="Garamond" w:hAnsiTheme="minorHAnsi" w:cstheme="minorHAnsi"/>
          <w:spacing w:val="4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Maryland</w:t>
      </w:r>
      <w:r w:rsidRPr="00953F2C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Associat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</w:t>
      </w:r>
      <w:r w:rsidRPr="00953F2C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Nonp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53F2C">
        <w:rPr>
          <w:rFonts w:asciiTheme="minorHAnsi" w:eastAsia="Garamond" w:hAnsiTheme="minorHAnsi" w:cstheme="minorHAnsi"/>
          <w:sz w:val="22"/>
          <w:szCs w:val="22"/>
        </w:rPr>
        <w:t>blic</w:t>
      </w:r>
    </w:p>
    <w:p w14:paraId="779CB61B" w14:textId="77777777" w:rsidR="00BE2F14" w:rsidRPr="00953F2C" w:rsidRDefault="00713FD7" w:rsidP="00DF6249">
      <w:pPr>
        <w:spacing w:before="1"/>
        <w:ind w:left="144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sz w:val="22"/>
          <w:szCs w:val="22"/>
        </w:rPr>
        <w:t>Spec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al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Education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Facil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ties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Inservice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Confer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ce,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Col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53F2C">
        <w:rPr>
          <w:rFonts w:asciiTheme="minorHAnsi" w:eastAsia="Garamond" w:hAnsiTheme="minorHAnsi" w:cstheme="minorHAnsi"/>
          <w:sz w:val="22"/>
          <w:szCs w:val="22"/>
        </w:rPr>
        <w:t>mbia,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2031554" w14:textId="77777777" w:rsidR="00BE2F14" w:rsidRPr="00953F2C" w:rsidRDefault="00BE2F14" w:rsidP="00DF624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B562A87" w14:textId="77777777" w:rsidR="00BE2F14" w:rsidRPr="00953F2C" w:rsidRDefault="00BE2F14" w:rsidP="00DF6249">
      <w:pPr>
        <w:rPr>
          <w:rFonts w:asciiTheme="minorHAnsi" w:hAnsiTheme="minorHAnsi" w:cstheme="minorHAnsi"/>
          <w:sz w:val="22"/>
          <w:szCs w:val="22"/>
        </w:rPr>
      </w:pPr>
    </w:p>
    <w:p w14:paraId="13AA7648" w14:textId="77777777" w:rsidR="00BE2F14" w:rsidRPr="00953F2C" w:rsidRDefault="00713FD7" w:rsidP="00DF6249">
      <w:pPr>
        <w:tabs>
          <w:tab w:val="left" w:pos="11180"/>
        </w:tabs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hAnsiTheme="minorHAnsi" w:cstheme="minorHAnsi"/>
          <w:sz w:val="22"/>
          <w:szCs w:val="22"/>
        </w:rPr>
        <w:pict w14:anchorId="5DA18104">
          <v:group id="_x0000_s1030" style="position:absolute;left:0;text-align:left;margin-left:52.5pt;margin-top:16.9pt;width:507pt;height:0;z-index:-251655680;mso-position-horizontal-relative:page" coordorigin="1050,338" coordsize="10140,0">
            <v:shape id="_x0000_s1031" style="position:absolute;left:1050;top:338;width:10140;height:0" coordorigin="1050,338" coordsize="10140,0" path="m1050,338r10140,e" filled="f" strokecolor="#7f7f7f" strokeweight=".58pt">
              <v:path arrowok="t"/>
            </v:shape>
            <w10:wrap anchorx="page"/>
          </v:group>
        </w:pic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P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ROF</w:t>
      </w:r>
      <w:r w:rsidRPr="00953F2C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  <w:u w:color="7F7F7F"/>
        </w:rPr>
        <w:t>E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SSIONAL</w:t>
      </w:r>
      <w:r w:rsidRPr="00953F2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7F7F7F"/>
        </w:rPr>
        <w:t xml:space="preserve"> 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A</w:t>
      </w:r>
      <w:r w:rsidRPr="00953F2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7F7F7F"/>
        </w:rPr>
        <w:t>FF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I</w:t>
      </w:r>
      <w:r w:rsidRPr="00953F2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7F7F7F"/>
        </w:rPr>
        <w:t>L</w:t>
      </w:r>
      <w:r w:rsidRPr="00953F2C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7F7F7F"/>
        </w:rPr>
        <w:t>I</w:t>
      </w:r>
      <w:r w:rsidRPr="00953F2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7F7F7F"/>
        </w:rPr>
        <w:t>AT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IO</w:t>
      </w:r>
      <w:r w:rsidRPr="00953F2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7F7F7F"/>
        </w:rPr>
        <w:t>NS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 xml:space="preserve"> </w:t>
      </w:r>
      <w:r w:rsidRPr="00953F2C">
        <w:rPr>
          <w:rFonts w:asciiTheme="minorHAnsi" w:eastAsia="Garamond" w:hAnsiTheme="minorHAnsi" w:cstheme="minorHAnsi"/>
          <w:b/>
          <w:sz w:val="22"/>
          <w:szCs w:val="22"/>
          <w:u w:color="7F7F7F"/>
        </w:rPr>
        <w:tab/>
      </w:r>
    </w:p>
    <w:p w14:paraId="0D885797" w14:textId="77777777" w:rsidR="00BE2F14" w:rsidRPr="00953F2C" w:rsidRDefault="00BE2F14" w:rsidP="00DF624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294EE82" w14:textId="77777777" w:rsidR="00BE2F14" w:rsidRPr="00953F2C" w:rsidRDefault="00BE2F14" w:rsidP="00DF6249">
      <w:pPr>
        <w:rPr>
          <w:rFonts w:asciiTheme="minorHAnsi" w:hAnsiTheme="minorHAnsi" w:cstheme="minorHAnsi"/>
          <w:sz w:val="22"/>
          <w:szCs w:val="22"/>
        </w:rPr>
      </w:pPr>
    </w:p>
    <w:p w14:paraId="668EC2F9" w14:textId="77777777" w:rsidR="00BE2F14" w:rsidRPr="00953F2C" w:rsidRDefault="00713FD7" w:rsidP="00DF6249">
      <w:pPr>
        <w:tabs>
          <w:tab w:val="left" w:pos="1420"/>
        </w:tabs>
        <w:spacing w:before="42"/>
        <w:ind w:left="1440" w:right="1046" w:hanging="36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>•</w:t>
      </w:r>
      <w:r w:rsidRPr="00953F2C">
        <w:rPr>
          <w:rFonts w:asciiTheme="minorHAnsi" w:eastAsia="Cambria" w:hAnsiTheme="minorHAnsi" w:cstheme="minorHAnsi"/>
          <w:spacing w:val="-45"/>
          <w:sz w:val="22"/>
          <w:szCs w:val="22"/>
        </w:rPr>
        <w:t xml:space="preserve"> </w:t>
      </w:r>
      <w:r w:rsidRPr="00953F2C">
        <w:rPr>
          <w:rFonts w:asciiTheme="minorHAnsi" w:eastAsia="Cambria" w:hAnsiTheme="minorHAnsi" w:cstheme="minorHAnsi"/>
          <w:sz w:val="22"/>
          <w:szCs w:val="22"/>
        </w:rPr>
        <w:tab/>
      </w:r>
      <w:r w:rsidRPr="00953F2C">
        <w:rPr>
          <w:rFonts w:asciiTheme="minorHAnsi" w:eastAsia="Garamond" w:hAnsiTheme="minorHAnsi" w:cstheme="minorHAnsi"/>
          <w:sz w:val="22"/>
          <w:szCs w:val="22"/>
        </w:rPr>
        <w:t>Advisory</w:t>
      </w:r>
      <w:r w:rsidRPr="00953F2C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Bo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rd</w:t>
      </w:r>
      <w:r w:rsidRPr="00953F2C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Membe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,</w:t>
      </w:r>
      <w:r w:rsidRPr="00953F2C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No</w:t>
      </w:r>
      <w:r w:rsidRPr="00953F2C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z w:val="22"/>
          <w:szCs w:val="22"/>
        </w:rPr>
        <w:t>ild</w:t>
      </w:r>
      <w:r w:rsidRPr="00953F2C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Le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Beh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nd</w:t>
      </w:r>
      <w:r w:rsidRPr="00953F2C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(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NC</w:t>
      </w:r>
      <w:r w:rsidRPr="00953F2C">
        <w:rPr>
          <w:rFonts w:asciiTheme="minorHAnsi" w:eastAsia="Garamond" w:hAnsiTheme="minorHAnsi" w:cstheme="minorHAnsi"/>
          <w:sz w:val="22"/>
          <w:szCs w:val="22"/>
        </w:rPr>
        <w:t>LB)</w:t>
      </w:r>
      <w:r w:rsidRPr="00953F2C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Task</w:t>
      </w:r>
      <w:r w:rsidRPr="00953F2C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ce,</w:t>
      </w:r>
      <w:r w:rsidRPr="00953F2C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Mary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nd</w:t>
      </w:r>
      <w:r w:rsidRPr="00953F2C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Ass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ci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tion</w:t>
      </w:r>
      <w:r w:rsidRPr="00953F2C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z w:val="22"/>
          <w:szCs w:val="22"/>
        </w:rPr>
        <w:t>em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en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953F2C">
        <w:rPr>
          <w:rFonts w:asciiTheme="minorHAnsi" w:eastAsia="Garamond" w:hAnsiTheme="minorHAnsi" w:cstheme="minorHAnsi"/>
          <w:sz w:val="22"/>
          <w:szCs w:val="22"/>
        </w:rPr>
        <w:t>y and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Secondary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School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Principals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(MAE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SP),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2007</w:t>
      </w:r>
    </w:p>
    <w:p w14:paraId="0DDAAAD1" w14:textId="77777777" w:rsidR="00BE2F14" w:rsidRPr="00953F2C" w:rsidRDefault="00713FD7" w:rsidP="00DF6249">
      <w:pPr>
        <w:spacing w:before="20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Memb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r,</w:t>
      </w:r>
      <w:r w:rsidRPr="00953F2C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No</w:t>
      </w:r>
      <w:r w:rsidRPr="00953F2C">
        <w:rPr>
          <w:rFonts w:asciiTheme="minorHAnsi" w:eastAsia="Garamond" w:hAnsiTheme="minorHAnsi" w:cstheme="minorHAnsi"/>
          <w:sz w:val="22"/>
          <w:szCs w:val="22"/>
        </w:rPr>
        <w:t>min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ti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Co</w:t>
      </w:r>
      <w:r w:rsidRPr="00953F2C">
        <w:rPr>
          <w:rFonts w:asciiTheme="minorHAnsi" w:eastAsia="Garamond" w:hAnsiTheme="minorHAnsi" w:cstheme="minorHAnsi"/>
          <w:sz w:val="22"/>
          <w:szCs w:val="22"/>
        </w:rPr>
        <w:t>mmi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tee,</w:t>
      </w:r>
      <w:r w:rsidRPr="00953F2C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The</w:t>
      </w:r>
      <w:r w:rsidRPr="00953F2C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Maryl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nd</w:t>
      </w:r>
      <w:r w:rsidRPr="00953F2C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soci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ti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f</w:t>
      </w:r>
      <w:r w:rsidRPr="00953F2C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Elem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ry</w:t>
      </w:r>
      <w:r w:rsidRPr="00953F2C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Sec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nda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y</w:t>
      </w:r>
      <w:r w:rsidRPr="00953F2C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Sch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ol</w:t>
      </w:r>
      <w:r w:rsidRPr="00953F2C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z w:val="22"/>
          <w:szCs w:val="22"/>
        </w:rPr>
        <w:t>ipals</w:t>
      </w:r>
    </w:p>
    <w:p w14:paraId="18D7DE08" w14:textId="77777777" w:rsidR="00BE2F14" w:rsidRPr="00953F2C" w:rsidRDefault="00713FD7" w:rsidP="00DF6249">
      <w:pPr>
        <w:spacing w:before="1"/>
        <w:ind w:left="144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sz w:val="22"/>
          <w:szCs w:val="22"/>
        </w:rPr>
        <w:t>(MAESSP),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2</w:t>
      </w:r>
      <w:r w:rsidRPr="00953F2C">
        <w:rPr>
          <w:rFonts w:asciiTheme="minorHAnsi" w:eastAsia="Garamond" w:hAnsiTheme="minorHAnsi" w:cstheme="minorHAnsi"/>
          <w:sz w:val="22"/>
          <w:szCs w:val="22"/>
        </w:rPr>
        <w:t>005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2008</w:t>
      </w:r>
    </w:p>
    <w:p w14:paraId="2C6DA509" w14:textId="77777777" w:rsidR="00BE2F14" w:rsidRPr="00953F2C" w:rsidRDefault="00713FD7" w:rsidP="00DF6249">
      <w:pPr>
        <w:spacing w:before="11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Chairman,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Diversity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Committ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e,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Baltimore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Area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School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District,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2005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2008</w:t>
      </w:r>
    </w:p>
    <w:p w14:paraId="056112BB" w14:textId="77777777" w:rsidR="00BE2F14" w:rsidRPr="00953F2C" w:rsidRDefault="00713FD7" w:rsidP="00DF6249">
      <w:pPr>
        <w:spacing w:before="12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Executi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Board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Member,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Maryland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Association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con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z w:val="22"/>
          <w:szCs w:val="22"/>
        </w:rPr>
        <w:t>ary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School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Principals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(MASSP),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1991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1995</w:t>
      </w:r>
    </w:p>
    <w:p w14:paraId="781835D8" w14:textId="77777777" w:rsidR="00BE2F14" w:rsidRPr="00953F2C" w:rsidRDefault="00713FD7" w:rsidP="00DF6249">
      <w:pPr>
        <w:spacing w:before="11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Executi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Board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Member,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Maryland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Public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Secondary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Schools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Athletic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Association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(MPSSAA),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1991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1995</w:t>
      </w:r>
    </w:p>
    <w:p w14:paraId="53D69C39" w14:textId="77777777" w:rsidR="00BE2F14" w:rsidRPr="00953F2C" w:rsidRDefault="00713FD7" w:rsidP="00DF6249">
      <w:pPr>
        <w:spacing w:before="12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Chairman,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Legislative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Committee,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Maryland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Association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Secondary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School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Principals,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(MASSP),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1991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9</w:t>
      </w:r>
      <w:r w:rsidRPr="00953F2C">
        <w:rPr>
          <w:rFonts w:asciiTheme="minorHAnsi" w:eastAsia="Garamond" w:hAnsiTheme="minorHAnsi" w:cstheme="minorHAnsi"/>
          <w:sz w:val="22"/>
          <w:szCs w:val="22"/>
        </w:rPr>
        <w:t>95</w:t>
      </w:r>
    </w:p>
    <w:p w14:paraId="6B34212E" w14:textId="77777777" w:rsidR="00BE2F14" w:rsidRPr="00953F2C" w:rsidRDefault="00713FD7" w:rsidP="00DF6249">
      <w:pPr>
        <w:spacing w:before="11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President,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Association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53F2C">
        <w:rPr>
          <w:rFonts w:asciiTheme="minorHAnsi" w:eastAsia="Garamond" w:hAnsiTheme="minorHAnsi" w:cstheme="minorHAnsi"/>
          <w:sz w:val="22"/>
          <w:szCs w:val="22"/>
        </w:rPr>
        <w:t>blic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School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Administrators</w:t>
      </w:r>
      <w:r w:rsidRPr="00953F2C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Supervisors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Carroll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County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(APSASCCO),</w:t>
      </w:r>
      <w:r w:rsidRPr="00953F2C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1995</w:t>
      </w:r>
    </w:p>
    <w:p w14:paraId="49E9BFD2" w14:textId="77777777" w:rsidR="00BE2F14" w:rsidRPr="00953F2C" w:rsidRDefault="00713FD7" w:rsidP="00DF6249">
      <w:pPr>
        <w:spacing w:before="12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Chairman,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Spring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Conference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Committee,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Maryland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Association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econ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z w:val="22"/>
          <w:szCs w:val="22"/>
        </w:rPr>
        <w:t>ary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School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Principals,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(MASSP),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1994</w:t>
      </w:r>
    </w:p>
    <w:p w14:paraId="2770BA86" w14:textId="77777777" w:rsidR="00BE2F14" w:rsidRPr="00953F2C" w:rsidRDefault="00713FD7" w:rsidP="00DF6249">
      <w:pPr>
        <w:spacing w:before="12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Member,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Visiting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Committee,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ddle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States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Evaluation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Northea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tern</w:t>
      </w:r>
      <w:r w:rsidRPr="00953F2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High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School,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1989</w:t>
      </w:r>
    </w:p>
    <w:p w14:paraId="2AB07B5A" w14:textId="77777777" w:rsidR="00BE2F14" w:rsidRPr="00953F2C" w:rsidRDefault="00713FD7" w:rsidP="00DF6249">
      <w:pPr>
        <w:spacing w:before="11"/>
        <w:ind w:left="1079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Cha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 xml:space="preserve">rperson, </w:t>
      </w:r>
      <w:r w:rsidRPr="00953F2C">
        <w:rPr>
          <w:rFonts w:asciiTheme="minorHAnsi" w:eastAsia="Garamond" w:hAnsiTheme="minorHAnsi" w:cstheme="minorHAnsi"/>
          <w:spacing w:val="4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 xml:space="preserve">Conference </w:t>
      </w:r>
      <w:r w:rsidRPr="00953F2C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Committe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953F2C">
        <w:rPr>
          <w:rFonts w:asciiTheme="minorHAnsi" w:eastAsia="Garamond" w:hAnsiTheme="minorHAnsi" w:cstheme="minorHAnsi"/>
          <w:spacing w:val="4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Mary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953F2C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 xml:space="preserve">Association </w:t>
      </w:r>
      <w:r w:rsidRPr="00953F2C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 xml:space="preserve">of  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Nonpu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953F2C">
        <w:rPr>
          <w:rFonts w:asciiTheme="minorHAnsi" w:eastAsia="Garamond" w:hAnsiTheme="minorHAnsi" w:cstheme="minorHAnsi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 xml:space="preserve">c </w:t>
      </w:r>
      <w:r w:rsidRPr="00953F2C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 xml:space="preserve">Special   Education </w:t>
      </w:r>
      <w:r w:rsidRPr="00953F2C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953F2C">
        <w:rPr>
          <w:rFonts w:asciiTheme="minorHAnsi" w:eastAsia="Garamond" w:hAnsiTheme="minorHAnsi" w:cstheme="minorHAnsi"/>
          <w:sz w:val="22"/>
          <w:szCs w:val="22"/>
        </w:rPr>
        <w:t>acilities</w:t>
      </w:r>
    </w:p>
    <w:p w14:paraId="4F78E8E9" w14:textId="77777777" w:rsidR="00BE2F14" w:rsidRPr="00953F2C" w:rsidRDefault="00713FD7" w:rsidP="00DF6249">
      <w:pPr>
        <w:spacing w:before="1"/>
        <w:ind w:left="1439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sz w:val="22"/>
          <w:szCs w:val="22"/>
        </w:rPr>
        <w:t>(MANSEF),</w:t>
      </w:r>
      <w:r w:rsidRPr="00953F2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1988</w:t>
      </w:r>
    </w:p>
    <w:p w14:paraId="6C8C1BD7" w14:textId="77777777" w:rsidR="00BE2F14" w:rsidRPr="00953F2C" w:rsidRDefault="00713FD7" w:rsidP="00DF6249">
      <w:pPr>
        <w:spacing w:before="11"/>
        <w:ind w:left="1079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Chairperson,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Department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953F2C">
        <w:rPr>
          <w:rFonts w:asciiTheme="minorHAnsi" w:eastAsia="Garamond" w:hAnsiTheme="minorHAnsi" w:cstheme="minorHAnsi"/>
          <w:sz w:val="22"/>
          <w:szCs w:val="22"/>
        </w:rPr>
        <w:t>ecial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Services,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Carroll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County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Public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Schools,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1980</w:t>
      </w:r>
    </w:p>
    <w:p w14:paraId="56150835" w14:textId="77777777" w:rsidR="00BE2F14" w:rsidRPr="00953F2C" w:rsidRDefault="00BE2F14" w:rsidP="00DF624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FE8B1E4" w14:textId="77777777" w:rsidR="00BE2F14" w:rsidRPr="00953F2C" w:rsidRDefault="00BE2F14" w:rsidP="00DF6249">
      <w:pPr>
        <w:rPr>
          <w:rFonts w:asciiTheme="minorHAnsi" w:hAnsiTheme="minorHAnsi" w:cstheme="minorHAnsi"/>
          <w:sz w:val="22"/>
          <w:szCs w:val="22"/>
        </w:rPr>
      </w:pPr>
    </w:p>
    <w:p w14:paraId="1CFD7376" w14:textId="77777777" w:rsidR="00BE2F14" w:rsidRPr="00953F2C" w:rsidRDefault="00713FD7" w:rsidP="00DF6249">
      <w:pPr>
        <w:tabs>
          <w:tab w:val="left" w:pos="11180"/>
        </w:tabs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hAnsiTheme="minorHAnsi" w:cstheme="minorHAnsi"/>
          <w:sz w:val="22"/>
          <w:szCs w:val="22"/>
        </w:rPr>
        <w:pict w14:anchorId="17DF5CE2">
          <v:group id="_x0000_s1028" style="position:absolute;left:0;text-align:left;margin-left:52.5pt;margin-top:17pt;width:507pt;height:0;z-index:-251654656;mso-position-horizontal-relative:page" coordorigin="1050,340" coordsize="10140,0">
            <v:shape id="_x0000_s1029" style="position:absolute;left:1050;top:340;width:10140;height:0" coordorigin="1050,340" coordsize="10140,0" path="m1050,340r10140,e" filled="f" strokecolor="#7f7f7f" strokeweight=".58pt">
              <v:path arrowok="t"/>
            </v:shape>
            <w10:wrap anchorx="page"/>
          </v:group>
        </w:pic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P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ROF</w:t>
      </w:r>
      <w:r w:rsidRPr="00953F2C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  <w:u w:color="7F7F7F"/>
        </w:rPr>
        <w:t>E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SSIONAL</w:t>
      </w:r>
      <w:r w:rsidRPr="00953F2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7F7F7F"/>
        </w:rPr>
        <w:t xml:space="preserve"> 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D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EVELOPM</w:t>
      </w:r>
      <w:r w:rsidRPr="00953F2C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  <w:u w:color="7F7F7F"/>
        </w:rPr>
        <w:t>E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 xml:space="preserve">NT </w:t>
      </w:r>
      <w:r w:rsidRPr="00953F2C">
        <w:rPr>
          <w:rFonts w:asciiTheme="minorHAnsi" w:eastAsia="Garamond" w:hAnsiTheme="minorHAnsi" w:cstheme="minorHAnsi"/>
          <w:b/>
          <w:sz w:val="22"/>
          <w:szCs w:val="22"/>
          <w:u w:color="7F7F7F"/>
        </w:rPr>
        <w:tab/>
      </w:r>
    </w:p>
    <w:p w14:paraId="4243449E" w14:textId="77777777" w:rsidR="00BE2F14" w:rsidRPr="00953F2C" w:rsidRDefault="00BE2F14" w:rsidP="00DF624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9AC3791" w14:textId="77777777" w:rsidR="00BE2F14" w:rsidRPr="00953F2C" w:rsidRDefault="00713FD7" w:rsidP="00DF6249">
      <w:pPr>
        <w:spacing w:before="38"/>
        <w:ind w:left="1080"/>
        <w:rPr>
          <w:rFonts w:asciiTheme="minorHAnsi" w:eastAsia="Garamond" w:hAnsiTheme="minorHAnsi" w:cstheme="minorHAnsi"/>
          <w:sz w:val="22"/>
          <w:szCs w:val="22"/>
        </w:rPr>
        <w:sectPr w:rsidR="00BE2F14" w:rsidRPr="00953F2C">
          <w:pgSz w:w="12240" w:h="15840"/>
          <w:pgMar w:top="1380" w:right="0" w:bottom="280" w:left="0" w:header="0" w:footer="362" w:gutter="0"/>
          <w:cols w:space="720"/>
        </w:sectPr>
      </w:pPr>
      <w:r w:rsidRPr="00953F2C">
        <w:rPr>
          <w:rFonts w:asciiTheme="minorHAnsi" w:eastAsia="Garamond" w:hAnsiTheme="minorHAnsi" w:cstheme="minorHAnsi"/>
          <w:b/>
          <w:sz w:val="22"/>
          <w:szCs w:val="22"/>
        </w:rPr>
        <w:t>Certi</w:t>
      </w:r>
      <w:r w:rsidRPr="00953F2C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ica</w:t>
      </w:r>
      <w:r w:rsidRPr="00953F2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io</w:t>
      </w:r>
      <w:r w:rsidRPr="00953F2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4EDC8B2B" w14:textId="77777777" w:rsidR="00BE2F14" w:rsidRPr="00953F2C" w:rsidRDefault="00713FD7" w:rsidP="00DF6249">
      <w:pPr>
        <w:spacing w:before="62"/>
        <w:ind w:right="1079"/>
        <w:jc w:val="right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i/>
          <w:sz w:val="22"/>
          <w:szCs w:val="22"/>
        </w:rPr>
        <w:lastRenderedPageBreak/>
        <w:t>D.A.</w:t>
      </w:r>
      <w:r w:rsidRPr="00953F2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sz w:val="22"/>
          <w:szCs w:val="22"/>
        </w:rPr>
        <w:t>Wo</w:t>
      </w:r>
      <w:r w:rsidRPr="00953F2C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i/>
          <w:sz w:val="22"/>
          <w:szCs w:val="22"/>
        </w:rPr>
        <w:t>ds</w:t>
      </w:r>
      <w:r w:rsidRPr="00953F2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953F2C">
        <w:rPr>
          <w:rFonts w:ascii="Cambria Math" w:eastAsia="Cambria" w:hAnsi="Cambria Math" w:cs="Cambria Math"/>
          <w:w w:val="181"/>
          <w:sz w:val="22"/>
          <w:szCs w:val="22"/>
        </w:rPr>
        <w:t>⎯</w:t>
      </w:r>
      <w:r w:rsidRPr="00953F2C">
        <w:rPr>
          <w:rFonts w:asciiTheme="minorHAnsi" w:eastAsia="Cambria" w:hAnsiTheme="minorHAnsi" w:cstheme="minorHAnsi"/>
          <w:spacing w:val="-36"/>
          <w:w w:val="18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sz w:val="22"/>
          <w:szCs w:val="22"/>
        </w:rPr>
        <w:t>pa</w:t>
      </w:r>
      <w:r w:rsidRPr="00953F2C">
        <w:rPr>
          <w:rFonts w:asciiTheme="minorHAnsi" w:eastAsia="Garamond" w:hAnsiTheme="minorHAnsi" w:cstheme="minorHAnsi"/>
          <w:i/>
          <w:spacing w:val="1"/>
          <w:sz w:val="22"/>
          <w:szCs w:val="22"/>
        </w:rPr>
        <w:t>g</w:t>
      </w:r>
      <w:r w:rsidRPr="00953F2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i/>
          <w:w w:val="99"/>
          <w:sz w:val="22"/>
          <w:szCs w:val="22"/>
        </w:rPr>
        <w:t>four</w:t>
      </w:r>
    </w:p>
    <w:p w14:paraId="7DD3D41F" w14:textId="77777777" w:rsidR="00BE2F14" w:rsidRPr="00953F2C" w:rsidRDefault="00BE2F14" w:rsidP="00DF624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27DB1DB" w14:textId="77777777" w:rsidR="00BE2F14" w:rsidRPr="00953F2C" w:rsidRDefault="00713FD7" w:rsidP="00DF6249">
      <w:pPr>
        <w:tabs>
          <w:tab w:val="left" w:pos="1420"/>
        </w:tabs>
        <w:ind w:left="1440" w:right="1042" w:hanging="36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>•</w:t>
      </w:r>
      <w:r w:rsidRPr="00953F2C">
        <w:rPr>
          <w:rFonts w:asciiTheme="minorHAnsi" w:eastAsia="Cambria" w:hAnsiTheme="minorHAnsi" w:cstheme="minorHAnsi"/>
          <w:spacing w:val="-45"/>
          <w:sz w:val="22"/>
          <w:szCs w:val="22"/>
        </w:rPr>
        <w:t xml:space="preserve"> </w:t>
      </w:r>
      <w:r w:rsidRPr="00953F2C">
        <w:rPr>
          <w:rFonts w:asciiTheme="minorHAnsi" w:eastAsia="Cambria" w:hAnsiTheme="minorHAnsi" w:cstheme="minorHAnsi"/>
          <w:sz w:val="22"/>
          <w:szCs w:val="22"/>
        </w:rPr>
        <w:tab/>
      </w:r>
      <w:r w:rsidRPr="00953F2C">
        <w:rPr>
          <w:rFonts w:asciiTheme="minorHAnsi" w:eastAsia="Garamond" w:hAnsiTheme="minorHAnsi" w:cstheme="minorHAnsi"/>
          <w:sz w:val="22"/>
          <w:szCs w:val="22"/>
        </w:rPr>
        <w:t xml:space="preserve">Maryland </w:t>
      </w:r>
      <w:r w:rsidRPr="00953F2C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 xml:space="preserve">Letter </w:t>
      </w:r>
      <w:r w:rsidRPr="00953F2C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953F2C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 xml:space="preserve">Eligibility </w:t>
      </w:r>
      <w:r w:rsidRPr="00953F2C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 xml:space="preserve">for </w:t>
      </w:r>
      <w:r w:rsidRPr="00953F2C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53F2C">
        <w:rPr>
          <w:rFonts w:asciiTheme="minorHAnsi" w:eastAsia="Garamond" w:hAnsiTheme="minorHAnsi" w:cstheme="minorHAnsi"/>
          <w:sz w:val="22"/>
          <w:szCs w:val="22"/>
        </w:rPr>
        <w:t xml:space="preserve">perintendent, </w:t>
      </w:r>
      <w:r w:rsidRPr="00953F2C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 xml:space="preserve">Assistant </w:t>
      </w:r>
      <w:r w:rsidRPr="00953F2C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53F2C">
        <w:rPr>
          <w:rFonts w:asciiTheme="minorHAnsi" w:eastAsia="Garamond" w:hAnsiTheme="minorHAnsi" w:cstheme="minorHAnsi"/>
          <w:sz w:val="22"/>
          <w:szCs w:val="22"/>
        </w:rPr>
        <w:t>per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nte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 xml:space="preserve">dent, </w:t>
      </w:r>
      <w:r w:rsidRPr="00953F2C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 xml:space="preserve">Director, </w:t>
      </w:r>
      <w:r w:rsidRPr="00953F2C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 xml:space="preserve">ssistant </w:t>
      </w:r>
      <w:r w:rsidRPr="00953F2C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Director, Principal,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Assistant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Principal,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1987</w:t>
      </w:r>
    </w:p>
    <w:p w14:paraId="6B1CFD7E" w14:textId="77777777" w:rsidR="00BE2F14" w:rsidRPr="00953F2C" w:rsidRDefault="00713FD7" w:rsidP="00DF6249">
      <w:pPr>
        <w:spacing w:before="21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Trained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Asse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z w:val="22"/>
          <w:szCs w:val="22"/>
        </w:rPr>
        <w:t>or,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Assessment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Center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Program,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National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Association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Secondary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School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Principals,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1995</w:t>
      </w:r>
    </w:p>
    <w:p w14:paraId="5235A9EE" w14:textId="77777777" w:rsidR="00BE2F14" w:rsidRPr="00953F2C" w:rsidRDefault="00BE2F14" w:rsidP="00DF624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FC503AC" w14:textId="77777777" w:rsidR="00BE2F14" w:rsidRPr="00953F2C" w:rsidRDefault="00713FD7" w:rsidP="00DF6249">
      <w:pPr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b/>
          <w:sz w:val="22"/>
          <w:szCs w:val="22"/>
        </w:rPr>
        <w:t>Conferenc</w:t>
      </w:r>
      <w:r w:rsidRPr="00953F2C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742AD31E" w14:textId="77777777" w:rsidR="00BE2F14" w:rsidRPr="00953F2C" w:rsidRDefault="00BE2F14" w:rsidP="00DF624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9F22CFF" w14:textId="77777777" w:rsidR="00BE2F14" w:rsidRPr="00953F2C" w:rsidRDefault="00713FD7" w:rsidP="00DF6249">
      <w:pPr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Nat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al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Ass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ciat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onda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953F2C">
        <w:rPr>
          <w:rFonts w:asciiTheme="minorHAnsi" w:eastAsia="Garamond" w:hAnsiTheme="minorHAnsi" w:cstheme="minorHAnsi"/>
          <w:sz w:val="22"/>
          <w:szCs w:val="22"/>
        </w:rPr>
        <w:t>y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Sc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953F2C">
        <w:rPr>
          <w:rFonts w:asciiTheme="minorHAnsi" w:eastAsia="Garamond" w:hAnsiTheme="minorHAnsi" w:cstheme="minorHAnsi"/>
          <w:sz w:val="22"/>
          <w:szCs w:val="22"/>
        </w:rPr>
        <w:t>ool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Princ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pals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(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ASSP)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953F2C">
        <w:rPr>
          <w:rFonts w:asciiTheme="minorHAnsi" w:eastAsia="Garamond" w:hAnsiTheme="minorHAnsi" w:cstheme="minorHAnsi"/>
          <w:sz w:val="22"/>
          <w:szCs w:val="22"/>
        </w:rPr>
        <w:t>al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Co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fer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z w:val="22"/>
          <w:szCs w:val="22"/>
        </w:rPr>
        <w:t>e,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Atl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GA;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Orlan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z w:val="22"/>
          <w:szCs w:val="22"/>
        </w:rPr>
        <w:t>o,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FL;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San</w:t>
      </w:r>
    </w:p>
    <w:p w14:paraId="4AB4F94B" w14:textId="77777777" w:rsidR="00BE2F14" w:rsidRPr="00953F2C" w:rsidRDefault="00713FD7" w:rsidP="00DF6249">
      <w:pPr>
        <w:ind w:left="144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Diego,</w:t>
      </w:r>
      <w:r w:rsidRPr="00953F2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CA;</w:t>
      </w:r>
      <w:r w:rsidRPr="00953F2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San</w:t>
      </w:r>
      <w:r w:rsidRPr="00953F2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Francisco,</w:t>
      </w:r>
      <w:r w:rsidRPr="00953F2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CA;</w:t>
      </w:r>
      <w:r w:rsidRPr="00953F2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Reno</w:t>
      </w:r>
      <w:r w:rsidRPr="00953F2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NV;</w:t>
      </w:r>
      <w:r w:rsidRPr="00953F2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Las</w:t>
      </w:r>
      <w:r w:rsidRPr="00953F2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Vegas,</w:t>
      </w:r>
      <w:r w:rsidRPr="00953F2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NV;</w:t>
      </w:r>
      <w:r w:rsidRPr="00953F2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2002</w:t>
      </w:r>
      <w:r w:rsidRPr="00953F2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2</w:t>
      </w:r>
      <w:r w:rsidRPr="00953F2C">
        <w:rPr>
          <w:rFonts w:asciiTheme="minorHAnsi" w:eastAsia="Garamond" w:hAnsiTheme="minorHAnsi" w:cstheme="minorHAnsi"/>
          <w:position w:val="1"/>
          <w:sz w:val="22"/>
          <w:szCs w:val="22"/>
        </w:rPr>
        <w:t>007</w:t>
      </w:r>
    </w:p>
    <w:p w14:paraId="1BCC971A" w14:textId="77777777" w:rsidR="00BE2F14" w:rsidRPr="00953F2C" w:rsidRDefault="00713FD7" w:rsidP="00DF6249">
      <w:pPr>
        <w:tabs>
          <w:tab w:val="left" w:pos="1420"/>
        </w:tabs>
        <w:spacing w:before="23"/>
        <w:ind w:left="1440" w:right="1042" w:hanging="36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>•</w:t>
      </w:r>
      <w:r w:rsidRPr="00953F2C">
        <w:rPr>
          <w:rFonts w:asciiTheme="minorHAnsi" w:eastAsia="Cambria" w:hAnsiTheme="minorHAnsi" w:cstheme="minorHAnsi"/>
          <w:spacing w:val="-45"/>
          <w:sz w:val="22"/>
          <w:szCs w:val="22"/>
        </w:rPr>
        <w:t xml:space="preserve"> </w:t>
      </w:r>
      <w:r w:rsidRPr="00953F2C">
        <w:rPr>
          <w:rFonts w:asciiTheme="minorHAnsi" w:eastAsia="Cambria" w:hAnsiTheme="minorHAnsi" w:cstheme="minorHAnsi"/>
          <w:sz w:val="22"/>
          <w:szCs w:val="22"/>
        </w:rPr>
        <w:tab/>
      </w:r>
      <w:r w:rsidRPr="00953F2C">
        <w:rPr>
          <w:rFonts w:asciiTheme="minorHAnsi" w:eastAsia="Garamond" w:hAnsiTheme="minorHAnsi" w:cstheme="minorHAnsi"/>
          <w:sz w:val="22"/>
          <w:szCs w:val="22"/>
        </w:rPr>
        <w:t>Maryland</w:t>
      </w:r>
      <w:r w:rsidRPr="00953F2C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Department</w:t>
      </w:r>
      <w:r w:rsidRPr="00953F2C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Education</w:t>
      </w:r>
      <w:r w:rsidRPr="00953F2C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Seminars:</w:t>
      </w:r>
      <w:r w:rsidRPr="00953F2C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Project</w:t>
      </w:r>
      <w:r w:rsidRPr="00953F2C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720,</w:t>
      </w:r>
      <w:r w:rsidRPr="00953F2C">
        <w:rPr>
          <w:rFonts w:asciiTheme="minorHAnsi" w:eastAsia="Garamond" w:hAnsiTheme="minorHAnsi" w:cstheme="minorHAnsi"/>
          <w:spacing w:val="3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Baltimore,</w:t>
      </w:r>
      <w:r w:rsidRPr="00953F2C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MD</w:t>
      </w:r>
      <w:r w:rsidRPr="00953F2C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2</w:t>
      </w:r>
      <w:r w:rsidRPr="00953F2C">
        <w:rPr>
          <w:rFonts w:asciiTheme="minorHAnsi" w:eastAsia="Garamond" w:hAnsiTheme="minorHAnsi" w:cstheme="minorHAnsi"/>
          <w:sz w:val="22"/>
          <w:szCs w:val="22"/>
        </w:rPr>
        <w:t>004;</w:t>
      </w:r>
      <w:r w:rsidRPr="00953F2C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Classrooms</w:t>
      </w:r>
      <w:r w:rsidRPr="00953F2C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for</w:t>
      </w:r>
      <w:r w:rsidRPr="00953F2C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the</w:t>
      </w:r>
      <w:r w:rsidRPr="00953F2C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Future, Baltimore,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z w:val="22"/>
          <w:szCs w:val="22"/>
        </w:rPr>
        <w:t>D,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2007</w:t>
      </w:r>
    </w:p>
    <w:p w14:paraId="12CD86A8" w14:textId="77777777" w:rsidR="00BE2F14" w:rsidRPr="00953F2C" w:rsidRDefault="00BE2F14" w:rsidP="00DF624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1B39612" w14:textId="77777777" w:rsidR="00BE2F14" w:rsidRPr="00953F2C" w:rsidRDefault="00713FD7" w:rsidP="00DF6249">
      <w:pPr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Garamond" w:hAnsiTheme="minorHAnsi" w:cstheme="minorHAnsi"/>
          <w:b/>
          <w:sz w:val="22"/>
          <w:szCs w:val="22"/>
        </w:rPr>
        <w:t>Wor</w:t>
      </w:r>
      <w:r w:rsidRPr="00953F2C">
        <w:rPr>
          <w:rFonts w:asciiTheme="minorHAnsi" w:eastAsia="Garamond" w:hAnsiTheme="minorHAnsi" w:cstheme="minorHAnsi"/>
          <w:b/>
          <w:spacing w:val="1"/>
          <w:sz w:val="22"/>
          <w:szCs w:val="22"/>
        </w:rPr>
        <w:t>k</w:t>
      </w:r>
      <w:r w:rsidRPr="00953F2C">
        <w:rPr>
          <w:rFonts w:asciiTheme="minorHAnsi" w:eastAsia="Garamond" w:hAnsiTheme="minorHAnsi" w:cstheme="minorHAnsi"/>
          <w:b/>
          <w:sz w:val="22"/>
          <w:szCs w:val="22"/>
        </w:rPr>
        <w:t>shops</w:t>
      </w:r>
    </w:p>
    <w:p w14:paraId="119135D7" w14:textId="77777777" w:rsidR="00BE2F14" w:rsidRPr="00953F2C" w:rsidRDefault="00BE2F14" w:rsidP="00DF624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ACB31FB" w14:textId="77777777" w:rsidR="00BE2F14" w:rsidRPr="00953F2C" w:rsidRDefault="00713FD7" w:rsidP="00DF6249">
      <w:pPr>
        <w:tabs>
          <w:tab w:val="left" w:pos="1420"/>
        </w:tabs>
        <w:ind w:left="1440" w:right="1043" w:hanging="36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>•</w:t>
      </w:r>
      <w:r w:rsidRPr="00953F2C">
        <w:rPr>
          <w:rFonts w:asciiTheme="minorHAnsi" w:eastAsia="Cambria" w:hAnsiTheme="minorHAnsi" w:cstheme="minorHAnsi"/>
          <w:spacing w:val="-45"/>
          <w:sz w:val="22"/>
          <w:szCs w:val="22"/>
        </w:rPr>
        <w:t xml:space="preserve"> </w:t>
      </w:r>
      <w:r w:rsidRPr="00953F2C">
        <w:rPr>
          <w:rFonts w:asciiTheme="minorHAnsi" w:eastAsia="Cambria" w:hAnsiTheme="minorHAnsi" w:cstheme="minorHAnsi"/>
          <w:sz w:val="22"/>
          <w:szCs w:val="22"/>
        </w:rPr>
        <w:tab/>
      </w:r>
      <w:r w:rsidRPr="00953F2C">
        <w:rPr>
          <w:rFonts w:asciiTheme="minorHAnsi" w:eastAsia="Garamond" w:hAnsiTheme="minorHAnsi" w:cstheme="minorHAnsi"/>
          <w:sz w:val="22"/>
          <w:szCs w:val="22"/>
        </w:rPr>
        <w:t>Institute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for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nstructional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953F2C">
        <w:rPr>
          <w:rFonts w:asciiTheme="minorHAnsi" w:eastAsia="Garamond" w:hAnsiTheme="minorHAnsi" w:cstheme="minorHAnsi"/>
          <w:sz w:val="22"/>
          <w:szCs w:val="22"/>
        </w:rPr>
        <w:t>eadership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Human Relations,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z w:val="22"/>
          <w:szCs w:val="22"/>
        </w:rPr>
        <w:t>aryland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Professional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Devel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53F2C">
        <w:rPr>
          <w:rFonts w:asciiTheme="minorHAnsi" w:eastAsia="Garamond" w:hAnsiTheme="minorHAnsi" w:cstheme="minorHAnsi"/>
          <w:sz w:val="22"/>
          <w:szCs w:val="22"/>
        </w:rPr>
        <w:t>pment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Academy,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1</w:t>
      </w:r>
      <w:r w:rsidRPr="00953F2C">
        <w:rPr>
          <w:rFonts w:asciiTheme="minorHAnsi" w:eastAsia="Garamond" w:hAnsiTheme="minorHAnsi" w:cstheme="minorHAnsi"/>
          <w:sz w:val="22"/>
          <w:szCs w:val="22"/>
        </w:rPr>
        <w:t>989 and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1990</w:t>
      </w:r>
    </w:p>
    <w:p w14:paraId="3049187E" w14:textId="77777777" w:rsidR="00BE2F14" w:rsidRPr="00953F2C" w:rsidRDefault="00713FD7" w:rsidP="00DF6249">
      <w:pPr>
        <w:spacing w:before="21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Student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Assis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Pro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953F2C">
        <w:rPr>
          <w:rFonts w:asciiTheme="minorHAnsi" w:eastAsia="Garamond" w:hAnsiTheme="minorHAnsi" w:cstheme="minorHAnsi"/>
          <w:sz w:val="22"/>
          <w:szCs w:val="22"/>
        </w:rPr>
        <w:t>ram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Tra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ning,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953F2C">
        <w:rPr>
          <w:rFonts w:asciiTheme="minorHAnsi" w:eastAsia="Garamond" w:hAnsiTheme="minorHAnsi" w:cstheme="minorHAnsi"/>
          <w:sz w:val="22"/>
          <w:szCs w:val="22"/>
        </w:rPr>
        <w:t>yland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S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z w:val="22"/>
          <w:szCs w:val="22"/>
        </w:rPr>
        <w:t>ate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z w:val="22"/>
          <w:szCs w:val="22"/>
        </w:rPr>
        <w:t>ep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953F2C">
        <w:rPr>
          <w:rFonts w:asciiTheme="minorHAnsi" w:eastAsia="Garamond" w:hAnsiTheme="minorHAnsi" w:cstheme="minorHAnsi"/>
          <w:sz w:val="22"/>
          <w:szCs w:val="22"/>
        </w:rPr>
        <w:t>rt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t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of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Educat</w:t>
      </w:r>
      <w:r w:rsidRPr="00953F2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953F2C">
        <w:rPr>
          <w:rFonts w:asciiTheme="minorHAnsi" w:eastAsia="Garamond" w:hAnsiTheme="minorHAnsi" w:cstheme="minorHAnsi"/>
          <w:sz w:val="22"/>
          <w:szCs w:val="22"/>
        </w:rPr>
        <w:t>on,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9</w:t>
      </w:r>
      <w:r w:rsidRPr="00953F2C">
        <w:rPr>
          <w:rFonts w:asciiTheme="minorHAnsi" w:eastAsia="Garamond" w:hAnsiTheme="minorHAnsi" w:cstheme="minorHAnsi"/>
          <w:sz w:val="22"/>
          <w:szCs w:val="22"/>
        </w:rPr>
        <w:t>88</w:t>
      </w:r>
    </w:p>
    <w:p w14:paraId="7F3D56FC" w14:textId="77777777" w:rsidR="00BE2F14" w:rsidRPr="00953F2C" w:rsidRDefault="00713FD7" w:rsidP="00DF6249">
      <w:pPr>
        <w:spacing w:before="11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Institute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for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Teacher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Effectiveness,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Maryland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Professional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D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953F2C">
        <w:rPr>
          <w:rFonts w:asciiTheme="minorHAnsi" w:eastAsia="Garamond" w:hAnsiTheme="minorHAnsi" w:cstheme="minorHAnsi"/>
          <w:sz w:val="22"/>
          <w:szCs w:val="22"/>
        </w:rPr>
        <w:t>velopment</w:t>
      </w:r>
      <w:r w:rsidRPr="00953F2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Academy,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1987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and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1988</w:t>
      </w:r>
    </w:p>
    <w:p w14:paraId="6F3F111B" w14:textId="77777777" w:rsidR="00BE2F14" w:rsidRPr="00953F2C" w:rsidRDefault="00BE2F14" w:rsidP="00DF624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18039E9" w14:textId="77777777" w:rsidR="00BE2F14" w:rsidRPr="00953F2C" w:rsidRDefault="00713FD7" w:rsidP="00DF6249">
      <w:pPr>
        <w:tabs>
          <w:tab w:val="left" w:pos="11180"/>
        </w:tabs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hAnsiTheme="minorHAnsi" w:cstheme="minorHAnsi"/>
          <w:sz w:val="22"/>
          <w:szCs w:val="22"/>
        </w:rPr>
        <w:pict w14:anchorId="6EFB0930">
          <v:group id="_x0000_s1026" style="position:absolute;left:0;text-align:left;margin-left:52.5pt;margin-top:17pt;width:507pt;height:0;z-index:-251653632;mso-position-horizontal-relative:page" coordorigin="1050,340" coordsize="10140,0">
            <v:shape id="_x0000_s1027" style="position:absolute;left:1050;top:340;width:10140;height:0" coordorigin="1050,340" coordsize="10140,0" path="m1050,340r10140,e" filled="f" strokecolor="#7f7f7f" strokeweight=".58pt">
              <v:path arrowok="t"/>
            </v:shape>
            <w10:wrap anchorx="page"/>
          </v:group>
        </w:pic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C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 xml:space="preserve">OMMUNITY 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>S</w:t>
      </w:r>
      <w:r w:rsidRPr="00953F2C">
        <w:rPr>
          <w:rFonts w:asciiTheme="minorHAnsi" w:eastAsia="Garamond" w:hAnsiTheme="minorHAnsi" w:cstheme="minorHAnsi"/>
          <w:b/>
          <w:w w:val="99"/>
          <w:sz w:val="22"/>
          <w:szCs w:val="22"/>
          <w:u w:color="7F7F7F"/>
        </w:rPr>
        <w:t xml:space="preserve">ERVICE </w:t>
      </w:r>
      <w:r w:rsidRPr="00953F2C">
        <w:rPr>
          <w:rFonts w:asciiTheme="minorHAnsi" w:eastAsia="Garamond" w:hAnsiTheme="minorHAnsi" w:cstheme="minorHAnsi"/>
          <w:b/>
          <w:sz w:val="22"/>
          <w:szCs w:val="22"/>
          <w:u w:color="7F7F7F"/>
        </w:rPr>
        <w:tab/>
      </w:r>
    </w:p>
    <w:p w14:paraId="0F3A784A" w14:textId="77777777" w:rsidR="00BE2F14" w:rsidRPr="00953F2C" w:rsidRDefault="00BE2F14" w:rsidP="00DF624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1255DCA" w14:textId="77777777" w:rsidR="00BE2F14" w:rsidRPr="00953F2C" w:rsidRDefault="00713FD7" w:rsidP="00DF6249">
      <w:pPr>
        <w:spacing w:before="31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Board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Member,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Communities</w:t>
      </w:r>
      <w:r w:rsidRPr="00953F2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that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Care,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Baltimore,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z w:val="22"/>
          <w:szCs w:val="22"/>
        </w:rPr>
        <w:t>D,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2005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2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0</w:t>
      </w:r>
      <w:r w:rsidRPr="00953F2C">
        <w:rPr>
          <w:rFonts w:asciiTheme="minorHAnsi" w:eastAsia="Garamond" w:hAnsiTheme="minorHAnsi" w:cstheme="minorHAnsi"/>
          <w:sz w:val="22"/>
          <w:szCs w:val="22"/>
        </w:rPr>
        <w:t>07</w:t>
      </w:r>
    </w:p>
    <w:p w14:paraId="218BDCFC" w14:textId="77777777" w:rsidR="00BE2F14" w:rsidRPr="00953F2C" w:rsidRDefault="00713FD7" w:rsidP="00DF6249">
      <w:pPr>
        <w:spacing w:before="12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Member,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Baltimore</w:t>
      </w:r>
      <w:r w:rsidRPr="00953F2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Co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53F2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953F2C">
        <w:rPr>
          <w:rFonts w:asciiTheme="minorHAnsi" w:eastAsia="Garamond" w:hAnsiTheme="minorHAnsi" w:cstheme="minorHAnsi"/>
          <w:sz w:val="22"/>
          <w:szCs w:val="22"/>
        </w:rPr>
        <w:t>ty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Task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Force,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Baltimore,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MD,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2005</w:t>
      </w:r>
      <w:r w:rsidRPr="00953F2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2006</w:t>
      </w:r>
    </w:p>
    <w:p w14:paraId="0DA977C8" w14:textId="77777777" w:rsidR="00BE2F14" w:rsidRPr="00953F2C" w:rsidRDefault="00713FD7" w:rsidP="00DF6249">
      <w:pPr>
        <w:spacing w:before="12"/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953F2C">
        <w:rPr>
          <w:rFonts w:asciiTheme="minorHAnsi" w:eastAsia="Cambria" w:hAnsiTheme="minorHAnsi" w:cstheme="minorHAnsi"/>
          <w:sz w:val="22"/>
          <w:szCs w:val="22"/>
        </w:rPr>
        <w:t xml:space="preserve">•    </w:t>
      </w:r>
      <w:r w:rsidRPr="00953F2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Board</w:t>
      </w:r>
      <w:r w:rsidRPr="00953F2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Member,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Baltimore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Comm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53F2C">
        <w:rPr>
          <w:rFonts w:asciiTheme="minorHAnsi" w:eastAsia="Garamond" w:hAnsiTheme="minorHAnsi" w:cstheme="minorHAnsi"/>
          <w:sz w:val="22"/>
          <w:szCs w:val="22"/>
        </w:rPr>
        <w:t>nity</w:t>
      </w:r>
      <w:r w:rsidRPr="00953F2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Athletic</w:t>
      </w:r>
      <w:r w:rsidRPr="00953F2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Leag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53F2C">
        <w:rPr>
          <w:rFonts w:asciiTheme="minorHAnsi" w:eastAsia="Garamond" w:hAnsiTheme="minorHAnsi" w:cstheme="minorHAnsi"/>
          <w:sz w:val="22"/>
          <w:szCs w:val="22"/>
        </w:rPr>
        <w:t>e,</w:t>
      </w:r>
      <w:r w:rsidRPr="00953F2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Baltimore,</w:t>
      </w:r>
      <w:r w:rsidRPr="00953F2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953F2C">
        <w:rPr>
          <w:rFonts w:asciiTheme="minorHAnsi" w:eastAsia="Garamond" w:hAnsiTheme="minorHAnsi" w:cstheme="minorHAnsi"/>
          <w:sz w:val="22"/>
          <w:szCs w:val="22"/>
        </w:rPr>
        <w:t>D,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1991</w:t>
      </w:r>
      <w:r w:rsidRPr="00953F2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to</w:t>
      </w:r>
      <w:r w:rsidRPr="00953F2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53F2C">
        <w:rPr>
          <w:rFonts w:asciiTheme="minorHAnsi" w:eastAsia="Garamond" w:hAnsiTheme="minorHAnsi" w:cstheme="minorHAnsi"/>
          <w:sz w:val="22"/>
          <w:szCs w:val="22"/>
        </w:rPr>
        <w:t>1</w:t>
      </w:r>
      <w:r w:rsidRPr="00953F2C">
        <w:rPr>
          <w:rFonts w:asciiTheme="minorHAnsi" w:eastAsia="Garamond" w:hAnsiTheme="minorHAnsi" w:cstheme="minorHAnsi"/>
          <w:spacing w:val="2"/>
          <w:sz w:val="22"/>
          <w:szCs w:val="22"/>
        </w:rPr>
        <w:t>9</w:t>
      </w:r>
      <w:r w:rsidRPr="00953F2C">
        <w:rPr>
          <w:rFonts w:asciiTheme="minorHAnsi" w:eastAsia="Garamond" w:hAnsiTheme="minorHAnsi" w:cstheme="minorHAnsi"/>
          <w:sz w:val="22"/>
          <w:szCs w:val="22"/>
        </w:rPr>
        <w:t>95</w:t>
      </w:r>
    </w:p>
    <w:sectPr w:rsidR="00BE2F14" w:rsidRPr="00953F2C">
      <w:pgSz w:w="12240" w:h="15840"/>
      <w:pgMar w:top="1380" w:right="0" w:bottom="280" w:left="0" w:header="0" w:footer="3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D3D7C" w14:textId="77777777" w:rsidR="00713FD7" w:rsidRDefault="00713FD7">
      <w:r>
        <w:separator/>
      </w:r>
    </w:p>
  </w:endnote>
  <w:endnote w:type="continuationSeparator" w:id="0">
    <w:p w14:paraId="4F123E20" w14:textId="77777777" w:rsidR="00713FD7" w:rsidRDefault="00713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C808D" w14:textId="24B01A64" w:rsidR="00BE2F14" w:rsidRDefault="00DF6249">
    <w:pPr>
      <w:spacing w:line="200" w:lineRule="exact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51C31669" wp14:editId="7EF5544D">
              <wp:simplePos x="0" y="0"/>
              <wp:positionH relativeFrom="page">
                <wp:posOffset>0</wp:posOffset>
              </wp:positionH>
              <wp:positionV relativeFrom="page">
                <wp:posOffset>9701530</wp:posOffset>
              </wp:positionV>
              <wp:extent cx="7772400" cy="294640"/>
              <wp:effectExtent l="0" t="5080" r="0" b="5080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772400" cy="294640"/>
                        <a:chOff x="0" y="15278"/>
                        <a:chExt cx="12240" cy="464"/>
                      </a:xfrm>
                    </wpg:grpSpPr>
                    <pic:pic xmlns:pic="http://schemas.openxmlformats.org/drawingml/2006/picture">
                      <pic:nvPicPr>
                        <pic:cNvPr id="4" name="Picture 6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5278"/>
                          <a:ext cx="12240" cy="10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Picture 6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93" y="15364"/>
                          <a:ext cx="324" cy="37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Freeform 62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556 288"/>
                            <a:gd name="T1" fmla="*/ T0 w 332"/>
                            <a:gd name="T2" fmla="+- 0 15738 15360"/>
                            <a:gd name="T3" fmla="*/ 15738 h 379"/>
                            <a:gd name="T4" fmla="+- 0 559 288"/>
                            <a:gd name="T5" fmla="*/ T4 w 332"/>
                            <a:gd name="T6" fmla="+- 0 15739 15360"/>
                            <a:gd name="T7" fmla="*/ 15739 h 379"/>
                            <a:gd name="T8" fmla="+- 0 558 288"/>
                            <a:gd name="T9" fmla="*/ T8 w 332"/>
                            <a:gd name="T10" fmla="+- 0 15733 15360"/>
                            <a:gd name="T11" fmla="*/ 15733 h 379"/>
                            <a:gd name="T12" fmla="+- 0 555 288"/>
                            <a:gd name="T13" fmla="*/ T12 w 332"/>
                            <a:gd name="T14" fmla="+- 0 15735 15360"/>
                            <a:gd name="T15" fmla="*/ 15735 h 379"/>
                            <a:gd name="T16" fmla="+- 0 553 288"/>
                            <a:gd name="T17" fmla="*/ T16 w 332"/>
                            <a:gd name="T18" fmla="+- 0 15736 15360"/>
                            <a:gd name="T19" fmla="*/ 15736 h 379"/>
                            <a:gd name="T20" fmla="+- 0 556 288"/>
                            <a:gd name="T21" fmla="*/ T20 w 332"/>
                            <a:gd name="T22" fmla="+- 0 15738 15360"/>
                            <a:gd name="T23" fmla="*/ 15738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268" y="378"/>
                              </a:moveTo>
                              <a:lnTo>
                                <a:pt x="271" y="379"/>
                              </a:lnTo>
                              <a:lnTo>
                                <a:pt x="270" y="373"/>
                              </a:lnTo>
                              <a:lnTo>
                                <a:pt x="267" y="375"/>
                              </a:lnTo>
                              <a:lnTo>
                                <a:pt x="265" y="376"/>
                              </a:lnTo>
                              <a:lnTo>
                                <a:pt x="268" y="37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61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618 288"/>
                            <a:gd name="T1" fmla="*/ T0 w 332"/>
                            <a:gd name="T2" fmla="+- 0 15422 15360"/>
                            <a:gd name="T3" fmla="*/ 15422 h 379"/>
                            <a:gd name="T4" fmla="+- 0 614 288"/>
                            <a:gd name="T5" fmla="*/ T4 w 332"/>
                            <a:gd name="T6" fmla="+- 0 15424 15360"/>
                            <a:gd name="T7" fmla="*/ 15424 h 379"/>
                            <a:gd name="T8" fmla="+- 0 377 288"/>
                            <a:gd name="T9" fmla="*/ T8 w 332"/>
                            <a:gd name="T10" fmla="+- 0 15364 15360"/>
                            <a:gd name="T11" fmla="*/ 15364 h 379"/>
                            <a:gd name="T12" fmla="+- 0 374 288"/>
                            <a:gd name="T13" fmla="*/ T12 w 332"/>
                            <a:gd name="T14" fmla="+- 0 15366 15360"/>
                            <a:gd name="T15" fmla="*/ 15366 h 379"/>
                            <a:gd name="T16" fmla="+- 0 375 288"/>
                            <a:gd name="T17" fmla="*/ T16 w 332"/>
                            <a:gd name="T18" fmla="+- 0 15361 15360"/>
                            <a:gd name="T19" fmla="*/ 15361 h 379"/>
                            <a:gd name="T20" fmla="+- 0 373 288"/>
                            <a:gd name="T21" fmla="*/ T20 w 332"/>
                            <a:gd name="T22" fmla="+- 0 15360 15360"/>
                            <a:gd name="T23" fmla="*/ 15360 h 379"/>
                            <a:gd name="T24" fmla="+- 0 372 288"/>
                            <a:gd name="T25" fmla="*/ T24 w 332"/>
                            <a:gd name="T26" fmla="+- 0 15363 15360"/>
                            <a:gd name="T27" fmla="*/ 15363 h 379"/>
                            <a:gd name="T28" fmla="+- 0 295 288"/>
                            <a:gd name="T29" fmla="*/ T28 w 332"/>
                            <a:gd name="T30" fmla="+- 0 15661 15360"/>
                            <a:gd name="T31" fmla="*/ 15661 h 379"/>
                            <a:gd name="T32" fmla="+- 0 291 288"/>
                            <a:gd name="T33" fmla="*/ T32 w 332"/>
                            <a:gd name="T34" fmla="+- 0 15664 15360"/>
                            <a:gd name="T35" fmla="*/ 15664 h 379"/>
                            <a:gd name="T36" fmla="+- 0 290 288"/>
                            <a:gd name="T37" fmla="*/ T36 w 332"/>
                            <a:gd name="T38" fmla="+- 0 15665 15360"/>
                            <a:gd name="T39" fmla="*/ 15665 h 379"/>
                            <a:gd name="T40" fmla="+- 0 288 288"/>
                            <a:gd name="T41" fmla="*/ T40 w 332"/>
                            <a:gd name="T42" fmla="+- 0 15675 15360"/>
                            <a:gd name="T43" fmla="*/ 15675 h 379"/>
                            <a:gd name="T44" fmla="+- 0 295 288"/>
                            <a:gd name="T45" fmla="*/ T44 w 332"/>
                            <a:gd name="T46" fmla="+- 0 15668 15360"/>
                            <a:gd name="T47" fmla="*/ 15668 h 379"/>
                            <a:gd name="T48" fmla="+- 0 296 288"/>
                            <a:gd name="T49" fmla="*/ T48 w 332"/>
                            <a:gd name="T50" fmla="+- 0 15667 15360"/>
                            <a:gd name="T51" fmla="*/ 15667 h 379"/>
                            <a:gd name="T52" fmla="+- 0 297 288"/>
                            <a:gd name="T53" fmla="*/ T52 w 332"/>
                            <a:gd name="T54" fmla="+- 0 15660 15360"/>
                            <a:gd name="T55" fmla="*/ 15660 h 379"/>
                            <a:gd name="T56" fmla="+- 0 377 288"/>
                            <a:gd name="T57" fmla="*/ T56 w 332"/>
                            <a:gd name="T58" fmla="+- 0 15367 15360"/>
                            <a:gd name="T59" fmla="*/ 15367 h 379"/>
                            <a:gd name="T60" fmla="+- 0 614 288"/>
                            <a:gd name="T61" fmla="*/ T60 w 332"/>
                            <a:gd name="T62" fmla="+- 0 15427 15360"/>
                            <a:gd name="T63" fmla="*/ 15427 h 379"/>
                            <a:gd name="T64" fmla="+- 0 616 288"/>
                            <a:gd name="T65" fmla="*/ T64 w 332"/>
                            <a:gd name="T66" fmla="+- 0 15428 15360"/>
                            <a:gd name="T67" fmla="*/ 15428 h 379"/>
                            <a:gd name="T68" fmla="+- 0 620 288"/>
                            <a:gd name="T69" fmla="*/ T68 w 332"/>
                            <a:gd name="T70" fmla="+- 0 15425 15360"/>
                            <a:gd name="T71" fmla="*/ 15425 h 379"/>
                            <a:gd name="T72" fmla="+- 0 620 288"/>
                            <a:gd name="T73" fmla="*/ T72 w 332"/>
                            <a:gd name="T74" fmla="+- 0 15423 15360"/>
                            <a:gd name="T75" fmla="*/ 15423 h 379"/>
                            <a:gd name="T76" fmla="+- 0 618 288"/>
                            <a:gd name="T77" fmla="*/ T76 w 332"/>
                            <a:gd name="T78" fmla="+- 0 15422 15360"/>
                            <a:gd name="T79" fmla="*/ 15422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330" y="62"/>
                              </a:moveTo>
                              <a:lnTo>
                                <a:pt x="326" y="64"/>
                              </a:lnTo>
                              <a:lnTo>
                                <a:pt x="89" y="4"/>
                              </a:lnTo>
                              <a:lnTo>
                                <a:pt x="86" y="6"/>
                              </a:lnTo>
                              <a:lnTo>
                                <a:pt x="87" y="1"/>
                              </a:lnTo>
                              <a:lnTo>
                                <a:pt x="85" y="0"/>
                              </a:lnTo>
                              <a:lnTo>
                                <a:pt x="84" y="3"/>
                              </a:lnTo>
                              <a:lnTo>
                                <a:pt x="7" y="301"/>
                              </a:lnTo>
                              <a:lnTo>
                                <a:pt x="3" y="304"/>
                              </a:lnTo>
                              <a:lnTo>
                                <a:pt x="2" y="305"/>
                              </a:lnTo>
                              <a:lnTo>
                                <a:pt x="0" y="315"/>
                              </a:lnTo>
                              <a:lnTo>
                                <a:pt x="7" y="308"/>
                              </a:lnTo>
                              <a:lnTo>
                                <a:pt x="8" y="307"/>
                              </a:lnTo>
                              <a:lnTo>
                                <a:pt x="9" y="300"/>
                              </a:lnTo>
                              <a:lnTo>
                                <a:pt x="89" y="7"/>
                              </a:lnTo>
                              <a:lnTo>
                                <a:pt x="326" y="67"/>
                              </a:lnTo>
                              <a:lnTo>
                                <a:pt x="328" y="68"/>
                              </a:lnTo>
                              <a:lnTo>
                                <a:pt x="332" y="65"/>
                              </a:lnTo>
                              <a:lnTo>
                                <a:pt x="332" y="63"/>
                              </a:lnTo>
                              <a:lnTo>
                                <a:pt x="330" y="6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60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372 288"/>
                            <a:gd name="T1" fmla="*/ T0 w 332"/>
                            <a:gd name="T2" fmla="+- 0 15363 15360"/>
                            <a:gd name="T3" fmla="*/ 15363 h 379"/>
                            <a:gd name="T4" fmla="+- 0 290 288"/>
                            <a:gd name="T5" fmla="*/ T4 w 332"/>
                            <a:gd name="T6" fmla="+- 0 15665 15360"/>
                            <a:gd name="T7" fmla="*/ 15665 h 379"/>
                            <a:gd name="T8" fmla="+- 0 291 288"/>
                            <a:gd name="T9" fmla="*/ T8 w 332"/>
                            <a:gd name="T10" fmla="+- 0 15664 15360"/>
                            <a:gd name="T11" fmla="*/ 15664 h 379"/>
                            <a:gd name="T12" fmla="+- 0 295 288"/>
                            <a:gd name="T13" fmla="*/ T12 w 332"/>
                            <a:gd name="T14" fmla="+- 0 15661 15360"/>
                            <a:gd name="T15" fmla="*/ 15661 h 379"/>
                            <a:gd name="T16" fmla="+- 0 372 288"/>
                            <a:gd name="T17" fmla="*/ T16 w 332"/>
                            <a:gd name="T18" fmla="+- 0 15363 15360"/>
                            <a:gd name="T19" fmla="*/ 15363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84" y="3"/>
                              </a:moveTo>
                              <a:lnTo>
                                <a:pt x="2" y="305"/>
                              </a:lnTo>
                              <a:lnTo>
                                <a:pt x="3" y="304"/>
                              </a:lnTo>
                              <a:lnTo>
                                <a:pt x="7" y="301"/>
                              </a:lnTo>
                              <a:lnTo>
                                <a:pt x="84" y="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59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297 288"/>
                            <a:gd name="T1" fmla="*/ T0 w 332"/>
                            <a:gd name="T2" fmla="+- 0 15660 15360"/>
                            <a:gd name="T3" fmla="*/ 15660 h 379"/>
                            <a:gd name="T4" fmla="+- 0 296 288"/>
                            <a:gd name="T5" fmla="*/ T4 w 332"/>
                            <a:gd name="T6" fmla="+- 0 15667 15360"/>
                            <a:gd name="T7" fmla="*/ 15667 h 379"/>
                            <a:gd name="T8" fmla="+- 0 295 288"/>
                            <a:gd name="T9" fmla="*/ T8 w 332"/>
                            <a:gd name="T10" fmla="+- 0 15668 15360"/>
                            <a:gd name="T11" fmla="*/ 15668 h 379"/>
                            <a:gd name="T12" fmla="+- 0 305 288"/>
                            <a:gd name="T13" fmla="*/ T12 w 332"/>
                            <a:gd name="T14" fmla="+- 0 15662 15360"/>
                            <a:gd name="T15" fmla="*/ 15662 h 379"/>
                            <a:gd name="T16" fmla="+- 0 320 288"/>
                            <a:gd name="T17" fmla="*/ T16 w 332"/>
                            <a:gd name="T18" fmla="+- 0 15660 15360"/>
                            <a:gd name="T19" fmla="*/ 15660 h 379"/>
                            <a:gd name="T20" fmla="+- 0 338 288"/>
                            <a:gd name="T21" fmla="*/ T20 w 332"/>
                            <a:gd name="T22" fmla="+- 0 15660 15360"/>
                            <a:gd name="T23" fmla="*/ 15660 h 379"/>
                            <a:gd name="T24" fmla="+- 0 358 288"/>
                            <a:gd name="T25" fmla="*/ T24 w 332"/>
                            <a:gd name="T26" fmla="+- 0 15663 15360"/>
                            <a:gd name="T27" fmla="*/ 15663 h 379"/>
                            <a:gd name="T28" fmla="+- 0 380 288"/>
                            <a:gd name="T29" fmla="*/ T28 w 332"/>
                            <a:gd name="T30" fmla="+- 0 15668 15360"/>
                            <a:gd name="T31" fmla="*/ 15668 h 379"/>
                            <a:gd name="T32" fmla="+- 0 404 288"/>
                            <a:gd name="T33" fmla="*/ T32 w 332"/>
                            <a:gd name="T34" fmla="+- 0 15675 15360"/>
                            <a:gd name="T35" fmla="*/ 15675 h 379"/>
                            <a:gd name="T36" fmla="+- 0 428 288"/>
                            <a:gd name="T37" fmla="*/ T36 w 332"/>
                            <a:gd name="T38" fmla="+- 0 15683 15360"/>
                            <a:gd name="T39" fmla="*/ 15683 h 379"/>
                            <a:gd name="T40" fmla="+- 0 452 288"/>
                            <a:gd name="T41" fmla="*/ T40 w 332"/>
                            <a:gd name="T42" fmla="+- 0 15692 15360"/>
                            <a:gd name="T43" fmla="*/ 15692 h 379"/>
                            <a:gd name="T44" fmla="+- 0 475 288"/>
                            <a:gd name="T45" fmla="*/ T44 w 332"/>
                            <a:gd name="T46" fmla="+- 0 15701 15360"/>
                            <a:gd name="T47" fmla="*/ 15701 h 379"/>
                            <a:gd name="T48" fmla="+- 0 496 288"/>
                            <a:gd name="T49" fmla="*/ T48 w 332"/>
                            <a:gd name="T50" fmla="+- 0 15710 15360"/>
                            <a:gd name="T51" fmla="*/ 15710 h 379"/>
                            <a:gd name="T52" fmla="+- 0 516 288"/>
                            <a:gd name="T53" fmla="*/ T52 w 332"/>
                            <a:gd name="T54" fmla="+- 0 15719 15360"/>
                            <a:gd name="T55" fmla="*/ 15719 h 379"/>
                            <a:gd name="T56" fmla="+- 0 532 288"/>
                            <a:gd name="T57" fmla="*/ T56 w 332"/>
                            <a:gd name="T58" fmla="+- 0 15726 15360"/>
                            <a:gd name="T59" fmla="*/ 15726 h 379"/>
                            <a:gd name="T60" fmla="+- 0 544 288"/>
                            <a:gd name="T61" fmla="*/ T60 w 332"/>
                            <a:gd name="T62" fmla="+- 0 15732 15360"/>
                            <a:gd name="T63" fmla="*/ 15732 h 379"/>
                            <a:gd name="T64" fmla="+- 0 553 288"/>
                            <a:gd name="T65" fmla="*/ T64 w 332"/>
                            <a:gd name="T66" fmla="+- 0 15736 15360"/>
                            <a:gd name="T67" fmla="*/ 15736 h 379"/>
                            <a:gd name="T68" fmla="+- 0 555 288"/>
                            <a:gd name="T69" fmla="*/ T68 w 332"/>
                            <a:gd name="T70" fmla="+- 0 15735 15360"/>
                            <a:gd name="T71" fmla="*/ 15735 h 379"/>
                            <a:gd name="T72" fmla="+- 0 558 288"/>
                            <a:gd name="T73" fmla="*/ T72 w 332"/>
                            <a:gd name="T74" fmla="+- 0 15733 15360"/>
                            <a:gd name="T75" fmla="*/ 15733 h 379"/>
                            <a:gd name="T76" fmla="+- 0 559 288"/>
                            <a:gd name="T77" fmla="*/ T76 w 332"/>
                            <a:gd name="T78" fmla="+- 0 15739 15360"/>
                            <a:gd name="T79" fmla="*/ 15739 h 379"/>
                            <a:gd name="T80" fmla="+- 0 560 288"/>
                            <a:gd name="T81" fmla="*/ T80 w 332"/>
                            <a:gd name="T82" fmla="+- 0 15736 15360"/>
                            <a:gd name="T83" fmla="*/ 15736 h 379"/>
                            <a:gd name="T84" fmla="+- 0 620 288"/>
                            <a:gd name="T85" fmla="*/ T84 w 332"/>
                            <a:gd name="T86" fmla="+- 0 15425 15360"/>
                            <a:gd name="T87" fmla="*/ 15425 h 379"/>
                            <a:gd name="T88" fmla="+- 0 616 288"/>
                            <a:gd name="T89" fmla="*/ T88 w 332"/>
                            <a:gd name="T90" fmla="+- 0 15428 15360"/>
                            <a:gd name="T91" fmla="*/ 15428 h 379"/>
                            <a:gd name="T92" fmla="+- 0 614 288"/>
                            <a:gd name="T93" fmla="*/ T92 w 332"/>
                            <a:gd name="T94" fmla="+- 0 15427 15360"/>
                            <a:gd name="T95" fmla="*/ 15427 h 379"/>
                            <a:gd name="T96" fmla="+- 0 555 288"/>
                            <a:gd name="T97" fmla="*/ T96 w 332"/>
                            <a:gd name="T98" fmla="+- 0 15731 15360"/>
                            <a:gd name="T99" fmla="*/ 15731 h 379"/>
                            <a:gd name="T100" fmla="+- 0 554 288"/>
                            <a:gd name="T101" fmla="*/ T100 w 332"/>
                            <a:gd name="T102" fmla="+- 0 15731 15360"/>
                            <a:gd name="T103" fmla="*/ 15731 h 379"/>
                            <a:gd name="T104" fmla="+- 0 545 288"/>
                            <a:gd name="T105" fmla="*/ T104 w 332"/>
                            <a:gd name="T106" fmla="+- 0 15726 15360"/>
                            <a:gd name="T107" fmla="*/ 15726 h 379"/>
                            <a:gd name="T108" fmla="+- 0 532 288"/>
                            <a:gd name="T109" fmla="*/ T108 w 332"/>
                            <a:gd name="T110" fmla="+- 0 15720 15360"/>
                            <a:gd name="T111" fmla="*/ 15720 h 379"/>
                            <a:gd name="T112" fmla="+- 0 516 288"/>
                            <a:gd name="T113" fmla="*/ T112 w 332"/>
                            <a:gd name="T114" fmla="+- 0 15713 15360"/>
                            <a:gd name="T115" fmla="*/ 15713 h 379"/>
                            <a:gd name="T116" fmla="+- 0 497 288"/>
                            <a:gd name="T117" fmla="*/ T116 w 332"/>
                            <a:gd name="T118" fmla="+- 0 15705 15360"/>
                            <a:gd name="T119" fmla="*/ 15705 h 379"/>
                            <a:gd name="T120" fmla="+- 0 477 288"/>
                            <a:gd name="T121" fmla="*/ T120 w 332"/>
                            <a:gd name="T122" fmla="+- 0 15696 15360"/>
                            <a:gd name="T123" fmla="*/ 15696 h 379"/>
                            <a:gd name="T124" fmla="+- 0 454 288"/>
                            <a:gd name="T125" fmla="*/ T124 w 332"/>
                            <a:gd name="T126" fmla="+- 0 15687 15360"/>
                            <a:gd name="T127" fmla="*/ 15687 h 379"/>
                            <a:gd name="T128" fmla="+- 0 431 288"/>
                            <a:gd name="T129" fmla="*/ T128 w 332"/>
                            <a:gd name="T130" fmla="+- 0 15678 15360"/>
                            <a:gd name="T131" fmla="*/ 15678 h 379"/>
                            <a:gd name="T132" fmla="+- 0 407 288"/>
                            <a:gd name="T133" fmla="*/ T132 w 332"/>
                            <a:gd name="T134" fmla="+- 0 15671 15360"/>
                            <a:gd name="T135" fmla="*/ 15671 h 379"/>
                            <a:gd name="T136" fmla="+- 0 384 288"/>
                            <a:gd name="T137" fmla="*/ T136 w 332"/>
                            <a:gd name="T138" fmla="+- 0 15664 15360"/>
                            <a:gd name="T139" fmla="*/ 15664 h 379"/>
                            <a:gd name="T140" fmla="+- 0 362 288"/>
                            <a:gd name="T141" fmla="*/ T140 w 332"/>
                            <a:gd name="T142" fmla="+- 0 15659 15360"/>
                            <a:gd name="T143" fmla="*/ 15659 h 379"/>
                            <a:gd name="T144" fmla="+- 0 341 288"/>
                            <a:gd name="T145" fmla="*/ T144 w 332"/>
                            <a:gd name="T146" fmla="+- 0 15655 15360"/>
                            <a:gd name="T147" fmla="*/ 15655 h 379"/>
                            <a:gd name="T148" fmla="+- 0 323 288"/>
                            <a:gd name="T149" fmla="*/ T148 w 332"/>
                            <a:gd name="T150" fmla="+- 0 15654 15360"/>
                            <a:gd name="T151" fmla="*/ 15654 h 379"/>
                            <a:gd name="T152" fmla="+- 0 307 288"/>
                            <a:gd name="T153" fmla="*/ T152 w 332"/>
                            <a:gd name="T154" fmla="+- 0 15656 15360"/>
                            <a:gd name="T155" fmla="*/ 15656 h 379"/>
                            <a:gd name="T156" fmla="+- 0 297 288"/>
                            <a:gd name="T157" fmla="*/ T156 w 332"/>
                            <a:gd name="T158" fmla="+- 0 15660 15360"/>
                            <a:gd name="T159" fmla="*/ 15660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9" y="300"/>
                              </a:moveTo>
                              <a:lnTo>
                                <a:pt x="8" y="307"/>
                              </a:lnTo>
                              <a:lnTo>
                                <a:pt x="7" y="308"/>
                              </a:lnTo>
                              <a:lnTo>
                                <a:pt x="17" y="302"/>
                              </a:lnTo>
                              <a:lnTo>
                                <a:pt x="32" y="300"/>
                              </a:lnTo>
                              <a:lnTo>
                                <a:pt x="50" y="300"/>
                              </a:lnTo>
                              <a:lnTo>
                                <a:pt x="70" y="303"/>
                              </a:lnTo>
                              <a:lnTo>
                                <a:pt x="92" y="308"/>
                              </a:lnTo>
                              <a:lnTo>
                                <a:pt x="116" y="315"/>
                              </a:lnTo>
                              <a:lnTo>
                                <a:pt x="140" y="323"/>
                              </a:lnTo>
                              <a:lnTo>
                                <a:pt x="164" y="332"/>
                              </a:lnTo>
                              <a:lnTo>
                                <a:pt x="187" y="341"/>
                              </a:lnTo>
                              <a:lnTo>
                                <a:pt x="208" y="350"/>
                              </a:lnTo>
                              <a:lnTo>
                                <a:pt x="228" y="359"/>
                              </a:lnTo>
                              <a:lnTo>
                                <a:pt x="244" y="366"/>
                              </a:lnTo>
                              <a:lnTo>
                                <a:pt x="256" y="372"/>
                              </a:lnTo>
                              <a:lnTo>
                                <a:pt x="265" y="376"/>
                              </a:lnTo>
                              <a:lnTo>
                                <a:pt x="267" y="375"/>
                              </a:lnTo>
                              <a:lnTo>
                                <a:pt x="270" y="373"/>
                              </a:lnTo>
                              <a:lnTo>
                                <a:pt x="271" y="379"/>
                              </a:lnTo>
                              <a:lnTo>
                                <a:pt x="272" y="376"/>
                              </a:lnTo>
                              <a:lnTo>
                                <a:pt x="332" y="65"/>
                              </a:lnTo>
                              <a:lnTo>
                                <a:pt x="328" y="68"/>
                              </a:lnTo>
                              <a:lnTo>
                                <a:pt x="326" y="67"/>
                              </a:lnTo>
                              <a:lnTo>
                                <a:pt x="267" y="371"/>
                              </a:lnTo>
                              <a:lnTo>
                                <a:pt x="266" y="371"/>
                              </a:lnTo>
                              <a:lnTo>
                                <a:pt x="257" y="366"/>
                              </a:lnTo>
                              <a:lnTo>
                                <a:pt x="244" y="360"/>
                              </a:lnTo>
                              <a:lnTo>
                                <a:pt x="228" y="353"/>
                              </a:lnTo>
                              <a:lnTo>
                                <a:pt x="209" y="345"/>
                              </a:lnTo>
                              <a:lnTo>
                                <a:pt x="189" y="336"/>
                              </a:lnTo>
                              <a:lnTo>
                                <a:pt x="166" y="327"/>
                              </a:lnTo>
                              <a:lnTo>
                                <a:pt x="143" y="318"/>
                              </a:lnTo>
                              <a:lnTo>
                                <a:pt x="119" y="311"/>
                              </a:lnTo>
                              <a:lnTo>
                                <a:pt x="96" y="304"/>
                              </a:lnTo>
                              <a:lnTo>
                                <a:pt x="74" y="299"/>
                              </a:lnTo>
                              <a:lnTo>
                                <a:pt x="53" y="295"/>
                              </a:lnTo>
                              <a:lnTo>
                                <a:pt x="35" y="294"/>
                              </a:lnTo>
                              <a:lnTo>
                                <a:pt x="19" y="296"/>
                              </a:lnTo>
                              <a:lnTo>
                                <a:pt x="9" y="3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58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377 288"/>
                            <a:gd name="T1" fmla="*/ T0 w 332"/>
                            <a:gd name="T2" fmla="+- 0 15364 15360"/>
                            <a:gd name="T3" fmla="*/ 15364 h 379"/>
                            <a:gd name="T4" fmla="+- 0 614 288"/>
                            <a:gd name="T5" fmla="*/ T4 w 332"/>
                            <a:gd name="T6" fmla="+- 0 15424 15360"/>
                            <a:gd name="T7" fmla="*/ 15424 h 379"/>
                            <a:gd name="T8" fmla="+- 0 618 288"/>
                            <a:gd name="T9" fmla="*/ T8 w 332"/>
                            <a:gd name="T10" fmla="+- 0 15422 15360"/>
                            <a:gd name="T11" fmla="*/ 15422 h 379"/>
                            <a:gd name="T12" fmla="+- 0 375 288"/>
                            <a:gd name="T13" fmla="*/ T12 w 332"/>
                            <a:gd name="T14" fmla="+- 0 15361 15360"/>
                            <a:gd name="T15" fmla="*/ 15361 h 379"/>
                            <a:gd name="T16" fmla="+- 0 374 288"/>
                            <a:gd name="T17" fmla="*/ T16 w 332"/>
                            <a:gd name="T18" fmla="+- 0 15366 15360"/>
                            <a:gd name="T19" fmla="*/ 15366 h 379"/>
                            <a:gd name="T20" fmla="+- 0 377 288"/>
                            <a:gd name="T21" fmla="*/ T20 w 332"/>
                            <a:gd name="T22" fmla="+- 0 15364 15360"/>
                            <a:gd name="T23" fmla="*/ 15364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89" y="4"/>
                              </a:moveTo>
                              <a:lnTo>
                                <a:pt x="326" y="64"/>
                              </a:lnTo>
                              <a:lnTo>
                                <a:pt x="330" y="62"/>
                              </a:lnTo>
                              <a:lnTo>
                                <a:pt x="87" y="1"/>
                              </a:lnTo>
                              <a:lnTo>
                                <a:pt x="86" y="6"/>
                              </a:lnTo>
                              <a:lnTo>
                                <a:pt x="89" y="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57"/>
                      <wps:cNvSpPr>
                        <a:spLocks/>
                      </wps:cNvSpPr>
                      <wps:spPr bwMode="auto">
                        <a:xfrm>
                          <a:off x="322" y="15421"/>
                          <a:ext cx="280" cy="241"/>
                        </a:xfrm>
                        <a:custGeom>
                          <a:avLst/>
                          <a:gdLst>
                            <a:gd name="T0" fmla="+- 0 369 322"/>
                            <a:gd name="T1" fmla="*/ T0 w 280"/>
                            <a:gd name="T2" fmla="+- 0 15611 15421"/>
                            <a:gd name="T3" fmla="*/ 15611 h 241"/>
                            <a:gd name="T4" fmla="+- 0 368 322"/>
                            <a:gd name="T5" fmla="*/ T4 w 280"/>
                            <a:gd name="T6" fmla="+- 0 15608 15421"/>
                            <a:gd name="T7" fmla="*/ 15608 h 241"/>
                            <a:gd name="T8" fmla="+- 0 366 322"/>
                            <a:gd name="T9" fmla="*/ T8 w 280"/>
                            <a:gd name="T10" fmla="+- 0 15612 15421"/>
                            <a:gd name="T11" fmla="*/ 15612 h 241"/>
                            <a:gd name="T12" fmla="+- 0 332 322"/>
                            <a:gd name="T13" fmla="*/ T12 w 280"/>
                            <a:gd name="T14" fmla="+- 0 15649 15421"/>
                            <a:gd name="T15" fmla="*/ 15649 h 241"/>
                            <a:gd name="T16" fmla="+- 0 327 322"/>
                            <a:gd name="T17" fmla="*/ T16 w 280"/>
                            <a:gd name="T18" fmla="+- 0 15656 15421"/>
                            <a:gd name="T19" fmla="*/ 15656 h 241"/>
                            <a:gd name="T20" fmla="+- 0 326 322"/>
                            <a:gd name="T21" fmla="*/ T20 w 280"/>
                            <a:gd name="T22" fmla="+- 0 15661 15421"/>
                            <a:gd name="T23" fmla="*/ 15661 h 241"/>
                            <a:gd name="T24" fmla="+- 0 336 322"/>
                            <a:gd name="T25" fmla="*/ T24 w 280"/>
                            <a:gd name="T26" fmla="+- 0 15656 15421"/>
                            <a:gd name="T27" fmla="*/ 15656 h 241"/>
                            <a:gd name="T28" fmla="+- 0 379 322"/>
                            <a:gd name="T29" fmla="*/ T28 w 280"/>
                            <a:gd name="T30" fmla="+- 0 15629 15421"/>
                            <a:gd name="T31" fmla="*/ 15629 h 241"/>
                            <a:gd name="T32" fmla="+- 0 383 322"/>
                            <a:gd name="T33" fmla="*/ T32 w 280"/>
                            <a:gd name="T34" fmla="+- 0 15626 15421"/>
                            <a:gd name="T35" fmla="*/ 15626 h 241"/>
                            <a:gd name="T36" fmla="+- 0 410 322"/>
                            <a:gd name="T37" fmla="*/ T36 w 280"/>
                            <a:gd name="T38" fmla="+- 0 15606 15421"/>
                            <a:gd name="T39" fmla="*/ 15606 h 241"/>
                            <a:gd name="T40" fmla="+- 0 450 322"/>
                            <a:gd name="T41" fmla="*/ T40 w 280"/>
                            <a:gd name="T42" fmla="+- 0 15571 15421"/>
                            <a:gd name="T43" fmla="*/ 15571 h 241"/>
                            <a:gd name="T44" fmla="+- 0 483 322"/>
                            <a:gd name="T45" fmla="*/ T44 w 280"/>
                            <a:gd name="T46" fmla="+- 0 15543 15421"/>
                            <a:gd name="T47" fmla="*/ 15543 h 241"/>
                            <a:gd name="T48" fmla="+- 0 490 322"/>
                            <a:gd name="T49" fmla="*/ T48 w 280"/>
                            <a:gd name="T50" fmla="+- 0 15538 15421"/>
                            <a:gd name="T51" fmla="*/ 15538 h 241"/>
                            <a:gd name="T52" fmla="+- 0 498 322"/>
                            <a:gd name="T53" fmla="*/ T52 w 280"/>
                            <a:gd name="T54" fmla="+- 0 15530 15421"/>
                            <a:gd name="T55" fmla="*/ 15530 h 241"/>
                            <a:gd name="T56" fmla="+- 0 511 322"/>
                            <a:gd name="T57" fmla="*/ T56 w 280"/>
                            <a:gd name="T58" fmla="+- 0 15517 15421"/>
                            <a:gd name="T59" fmla="*/ 15517 h 241"/>
                            <a:gd name="T60" fmla="+- 0 516 322"/>
                            <a:gd name="T61" fmla="*/ T60 w 280"/>
                            <a:gd name="T62" fmla="+- 0 15524 15421"/>
                            <a:gd name="T63" fmla="*/ 15524 h 241"/>
                            <a:gd name="T64" fmla="+- 0 521 322"/>
                            <a:gd name="T65" fmla="*/ T64 w 280"/>
                            <a:gd name="T66" fmla="+- 0 15511 15421"/>
                            <a:gd name="T67" fmla="*/ 15511 h 241"/>
                            <a:gd name="T68" fmla="+- 0 543 322"/>
                            <a:gd name="T69" fmla="*/ T68 w 280"/>
                            <a:gd name="T70" fmla="+- 0 15493 15421"/>
                            <a:gd name="T71" fmla="*/ 15493 h 241"/>
                            <a:gd name="T72" fmla="+- 0 576 322"/>
                            <a:gd name="T73" fmla="*/ T72 w 280"/>
                            <a:gd name="T74" fmla="+- 0 15462 15421"/>
                            <a:gd name="T75" fmla="*/ 15462 h 241"/>
                            <a:gd name="T76" fmla="+- 0 595 322"/>
                            <a:gd name="T77" fmla="*/ T76 w 280"/>
                            <a:gd name="T78" fmla="+- 0 15444 15421"/>
                            <a:gd name="T79" fmla="*/ 15444 h 241"/>
                            <a:gd name="T80" fmla="+- 0 602 322"/>
                            <a:gd name="T81" fmla="*/ T80 w 280"/>
                            <a:gd name="T82" fmla="+- 0 15437 15421"/>
                            <a:gd name="T83" fmla="*/ 15437 h 241"/>
                            <a:gd name="T84" fmla="+- 0 589 322"/>
                            <a:gd name="T85" fmla="*/ T84 w 280"/>
                            <a:gd name="T86" fmla="+- 0 15421 15421"/>
                            <a:gd name="T87" fmla="*/ 15421 h 241"/>
                            <a:gd name="T88" fmla="+- 0 585 322"/>
                            <a:gd name="T89" fmla="*/ T88 w 280"/>
                            <a:gd name="T90" fmla="+- 0 15423 15421"/>
                            <a:gd name="T91" fmla="*/ 15423 h 241"/>
                            <a:gd name="T92" fmla="+- 0 572 322"/>
                            <a:gd name="T93" fmla="*/ T92 w 280"/>
                            <a:gd name="T94" fmla="+- 0 15431 15421"/>
                            <a:gd name="T95" fmla="*/ 15431 h 241"/>
                            <a:gd name="T96" fmla="+- 0 533 322"/>
                            <a:gd name="T97" fmla="*/ T96 w 280"/>
                            <a:gd name="T98" fmla="+- 0 15462 15421"/>
                            <a:gd name="T99" fmla="*/ 15462 h 241"/>
                            <a:gd name="T100" fmla="+- 0 494 322"/>
                            <a:gd name="T101" fmla="*/ T100 w 280"/>
                            <a:gd name="T102" fmla="+- 0 15496 15421"/>
                            <a:gd name="T103" fmla="*/ 15496 h 241"/>
                            <a:gd name="T104" fmla="+- 0 480 322"/>
                            <a:gd name="T105" fmla="*/ T104 w 280"/>
                            <a:gd name="T106" fmla="+- 0 15508 15421"/>
                            <a:gd name="T107" fmla="*/ 15508 h 241"/>
                            <a:gd name="T108" fmla="+- 0 483 322"/>
                            <a:gd name="T109" fmla="*/ T108 w 280"/>
                            <a:gd name="T110" fmla="+- 0 15512 15421"/>
                            <a:gd name="T111" fmla="*/ 15512 h 241"/>
                            <a:gd name="T112" fmla="+- 0 481 322"/>
                            <a:gd name="T113" fmla="*/ T112 w 280"/>
                            <a:gd name="T114" fmla="+- 0 15509 15421"/>
                            <a:gd name="T115" fmla="*/ 15509 h 241"/>
                            <a:gd name="T116" fmla="+- 0 473 322"/>
                            <a:gd name="T117" fmla="*/ T116 w 280"/>
                            <a:gd name="T118" fmla="+- 0 15508 15421"/>
                            <a:gd name="T119" fmla="*/ 15508 h 241"/>
                            <a:gd name="T120" fmla="+- 0 472 322"/>
                            <a:gd name="T121" fmla="*/ T120 w 280"/>
                            <a:gd name="T122" fmla="+- 0 15516 15421"/>
                            <a:gd name="T123" fmla="*/ 15516 h 241"/>
                            <a:gd name="T124" fmla="+- 0 439 322"/>
                            <a:gd name="T125" fmla="*/ T124 w 280"/>
                            <a:gd name="T126" fmla="+- 0 15543 15421"/>
                            <a:gd name="T127" fmla="*/ 15543 h 241"/>
                            <a:gd name="T128" fmla="+- 0 400 322"/>
                            <a:gd name="T129" fmla="*/ T128 w 280"/>
                            <a:gd name="T130" fmla="+- 0 15578 15421"/>
                            <a:gd name="T131" fmla="*/ 15578 h 241"/>
                            <a:gd name="T132" fmla="+- 0 372 322"/>
                            <a:gd name="T133" fmla="*/ T132 w 280"/>
                            <a:gd name="T134" fmla="+- 0 15605 15421"/>
                            <a:gd name="T135" fmla="*/ 15605 h 241"/>
                            <a:gd name="T136" fmla="+- 0 369 322"/>
                            <a:gd name="T137" fmla="*/ T136 w 280"/>
                            <a:gd name="T138" fmla="+- 0 15610 15421"/>
                            <a:gd name="T139" fmla="*/ 15610 h 2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280" h="241">
                              <a:moveTo>
                                <a:pt x="47" y="189"/>
                              </a:moveTo>
                              <a:lnTo>
                                <a:pt x="47" y="190"/>
                              </a:lnTo>
                              <a:lnTo>
                                <a:pt x="47" y="188"/>
                              </a:lnTo>
                              <a:lnTo>
                                <a:pt x="46" y="187"/>
                              </a:lnTo>
                              <a:lnTo>
                                <a:pt x="44" y="190"/>
                              </a:lnTo>
                              <a:lnTo>
                                <a:pt x="44" y="191"/>
                              </a:lnTo>
                              <a:lnTo>
                                <a:pt x="10" y="229"/>
                              </a:lnTo>
                              <a:lnTo>
                                <a:pt x="10" y="228"/>
                              </a:lnTo>
                              <a:lnTo>
                                <a:pt x="10" y="229"/>
                              </a:lnTo>
                              <a:lnTo>
                                <a:pt x="5" y="235"/>
                              </a:lnTo>
                              <a:lnTo>
                                <a:pt x="0" y="240"/>
                              </a:lnTo>
                              <a:lnTo>
                                <a:pt x="4" y="240"/>
                              </a:lnTo>
                              <a:lnTo>
                                <a:pt x="8" y="238"/>
                              </a:lnTo>
                              <a:lnTo>
                                <a:pt x="14" y="235"/>
                              </a:lnTo>
                              <a:lnTo>
                                <a:pt x="15" y="234"/>
                              </a:lnTo>
                              <a:lnTo>
                                <a:pt x="57" y="208"/>
                              </a:lnTo>
                              <a:lnTo>
                                <a:pt x="58" y="208"/>
                              </a:lnTo>
                              <a:lnTo>
                                <a:pt x="61" y="205"/>
                              </a:lnTo>
                              <a:lnTo>
                                <a:pt x="72" y="198"/>
                              </a:lnTo>
                              <a:lnTo>
                                <a:pt x="88" y="185"/>
                              </a:lnTo>
                              <a:lnTo>
                                <a:pt x="108" y="168"/>
                              </a:lnTo>
                              <a:lnTo>
                                <a:pt x="128" y="150"/>
                              </a:lnTo>
                              <a:lnTo>
                                <a:pt x="147" y="134"/>
                              </a:lnTo>
                              <a:lnTo>
                                <a:pt x="161" y="122"/>
                              </a:lnTo>
                              <a:lnTo>
                                <a:pt x="167" y="116"/>
                              </a:lnTo>
                              <a:lnTo>
                                <a:pt x="168" y="117"/>
                              </a:lnTo>
                              <a:lnTo>
                                <a:pt x="175" y="116"/>
                              </a:lnTo>
                              <a:lnTo>
                                <a:pt x="176" y="109"/>
                              </a:lnTo>
                              <a:lnTo>
                                <a:pt x="175" y="109"/>
                              </a:lnTo>
                              <a:lnTo>
                                <a:pt x="189" y="96"/>
                              </a:lnTo>
                              <a:lnTo>
                                <a:pt x="190" y="97"/>
                              </a:lnTo>
                              <a:lnTo>
                                <a:pt x="194" y="103"/>
                              </a:lnTo>
                              <a:lnTo>
                                <a:pt x="202" y="109"/>
                              </a:lnTo>
                              <a:lnTo>
                                <a:pt x="199" y="90"/>
                              </a:lnTo>
                              <a:lnTo>
                                <a:pt x="201" y="89"/>
                              </a:lnTo>
                              <a:lnTo>
                                <a:pt x="221" y="72"/>
                              </a:lnTo>
                              <a:lnTo>
                                <a:pt x="239" y="55"/>
                              </a:lnTo>
                              <a:lnTo>
                                <a:pt x="254" y="41"/>
                              </a:lnTo>
                              <a:lnTo>
                                <a:pt x="266" y="30"/>
                              </a:lnTo>
                              <a:lnTo>
                                <a:pt x="273" y="23"/>
                              </a:lnTo>
                              <a:lnTo>
                                <a:pt x="276" y="20"/>
                              </a:lnTo>
                              <a:lnTo>
                                <a:pt x="280" y="16"/>
                              </a:lnTo>
                              <a:lnTo>
                                <a:pt x="277" y="7"/>
                              </a:lnTo>
                              <a:lnTo>
                                <a:pt x="267" y="0"/>
                              </a:lnTo>
                              <a:lnTo>
                                <a:pt x="266" y="0"/>
                              </a:lnTo>
                              <a:lnTo>
                                <a:pt x="263" y="2"/>
                              </a:lnTo>
                              <a:lnTo>
                                <a:pt x="261" y="2"/>
                              </a:lnTo>
                              <a:lnTo>
                                <a:pt x="250" y="10"/>
                              </a:lnTo>
                              <a:lnTo>
                                <a:pt x="232" y="24"/>
                              </a:lnTo>
                              <a:lnTo>
                                <a:pt x="211" y="41"/>
                              </a:lnTo>
                              <a:lnTo>
                                <a:pt x="190" y="59"/>
                              </a:lnTo>
                              <a:lnTo>
                                <a:pt x="172" y="75"/>
                              </a:lnTo>
                              <a:lnTo>
                                <a:pt x="161" y="85"/>
                              </a:lnTo>
                              <a:lnTo>
                                <a:pt x="158" y="87"/>
                              </a:lnTo>
                              <a:lnTo>
                                <a:pt x="159" y="89"/>
                              </a:lnTo>
                              <a:lnTo>
                                <a:pt x="161" y="91"/>
                              </a:lnTo>
                              <a:lnTo>
                                <a:pt x="160" y="89"/>
                              </a:lnTo>
                              <a:lnTo>
                                <a:pt x="159" y="88"/>
                              </a:lnTo>
                              <a:lnTo>
                                <a:pt x="157" y="87"/>
                              </a:lnTo>
                              <a:lnTo>
                                <a:pt x="151" y="87"/>
                              </a:lnTo>
                              <a:lnTo>
                                <a:pt x="149" y="94"/>
                              </a:lnTo>
                              <a:lnTo>
                                <a:pt x="150" y="95"/>
                              </a:lnTo>
                              <a:lnTo>
                                <a:pt x="135" y="106"/>
                              </a:lnTo>
                              <a:lnTo>
                                <a:pt x="117" y="122"/>
                              </a:lnTo>
                              <a:lnTo>
                                <a:pt x="97" y="140"/>
                              </a:lnTo>
                              <a:lnTo>
                                <a:pt x="78" y="157"/>
                              </a:lnTo>
                              <a:lnTo>
                                <a:pt x="61" y="173"/>
                              </a:lnTo>
                              <a:lnTo>
                                <a:pt x="50" y="184"/>
                              </a:lnTo>
                              <a:lnTo>
                                <a:pt x="47" y="187"/>
                              </a:lnTo>
                              <a:lnTo>
                                <a:pt x="47" y="18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1939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Freeform 56"/>
                      <wps:cNvSpPr>
                        <a:spLocks/>
                      </wps:cNvSpPr>
                      <wps:spPr bwMode="auto">
                        <a:xfrm>
                          <a:off x="322" y="15421"/>
                          <a:ext cx="280" cy="241"/>
                        </a:xfrm>
                        <a:custGeom>
                          <a:avLst/>
                          <a:gdLst>
                            <a:gd name="T0" fmla="+- 0 602 322"/>
                            <a:gd name="T1" fmla="*/ T0 w 280"/>
                            <a:gd name="T2" fmla="+- 0 15444 15421"/>
                            <a:gd name="T3" fmla="*/ 15444 h 241"/>
                            <a:gd name="T4" fmla="+- 0 602 322"/>
                            <a:gd name="T5" fmla="*/ T4 w 280"/>
                            <a:gd name="T6" fmla="+- 0 15440 15421"/>
                            <a:gd name="T7" fmla="*/ 15440 h 241"/>
                            <a:gd name="T8" fmla="+- 0 598 322"/>
                            <a:gd name="T9" fmla="*/ T8 w 280"/>
                            <a:gd name="T10" fmla="+- 0 15441 15421"/>
                            <a:gd name="T11" fmla="*/ 15441 h 241"/>
                            <a:gd name="T12" fmla="+- 0 593 322"/>
                            <a:gd name="T13" fmla="*/ T12 w 280"/>
                            <a:gd name="T14" fmla="+- 0 15451 15421"/>
                            <a:gd name="T15" fmla="*/ 15451 h 241"/>
                            <a:gd name="T16" fmla="+- 0 587 322"/>
                            <a:gd name="T17" fmla="*/ T16 w 280"/>
                            <a:gd name="T18" fmla="+- 0 15459 15421"/>
                            <a:gd name="T19" fmla="*/ 15459 h 241"/>
                            <a:gd name="T20" fmla="+- 0 575 322"/>
                            <a:gd name="T21" fmla="*/ T20 w 280"/>
                            <a:gd name="T22" fmla="+- 0 15470 15421"/>
                            <a:gd name="T23" fmla="*/ 15470 h 241"/>
                            <a:gd name="T24" fmla="+- 0 555 322"/>
                            <a:gd name="T25" fmla="*/ T24 w 280"/>
                            <a:gd name="T26" fmla="+- 0 15486 15421"/>
                            <a:gd name="T27" fmla="*/ 15486 h 241"/>
                            <a:gd name="T28" fmla="+- 0 526 322"/>
                            <a:gd name="T29" fmla="*/ T28 w 280"/>
                            <a:gd name="T30" fmla="+- 0 15508 15421"/>
                            <a:gd name="T31" fmla="*/ 15508 h 241"/>
                            <a:gd name="T32" fmla="+- 0 523 322"/>
                            <a:gd name="T33" fmla="*/ T32 w 280"/>
                            <a:gd name="T34" fmla="+- 0 15510 15421"/>
                            <a:gd name="T35" fmla="*/ 15510 h 241"/>
                            <a:gd name="T36" fmla="+- 0 521 322"/>
                            <a:gd name="T37" fmla="*/ T36 w 280"/>
                            <a:gd name="T38" fmla="+- 0 15511 15421"/>
                            <a:gd name="T39" fmla="*/ 15511 h 241"/>
                            <a:gd name="T40" fmla="+- 0 524 322"/>
                            <a:gd name="T41" fmla="*/ T40 w 280"/>
                            <a:gd name="T42" fmla="+- 0 15530 15421"/>
                            <a:gd name="T43" fmla="*/ 15530 h 241"/>
                            <a:gd name="T44" fmla="+- 0 527 322"/>
                            <a:gd name="T45" fmla="*/ T44 w 280"/>
                            <a:gd name="T46" fmla="+- 0 15511 15421"/>
                            <a:gd name="T47" fmla="*/ 15511 h 241"/>
                            <a:gd name="T48" fmla="+- 0 586 322"/>
                            <a:gd name="T49" fmla="*/ T48 w 280"/>
                            <a:gd name="T50" fmla="+- 0 15468 15421"/>
                            <a:gd name="T51" fmla="*/ 15468 h 241"/>
                            <a:gd name="T52" fmla="+- 0 602 322"/>
                            <a:gd name="T53" fmla="*/ T52 w 280"/>
                            <a:gd name="T54" fmla="+- 0 15444 15421"/>
                            <a:gd name="T55" fmla="*/ 15444 h 2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280" h="241">
                              <a:moveTo>
                                <a:pt x="280" y="23"/>
                              </a:moveTo>
                              <a:lnTo>
                                <a:pt x="280" y="19"/>
                              </a:lnTo>
                              <a:lnTo>
                                <a:pt x="276" y="20"/>
                              </a:lnTo>
                              <a:lnTo>
                                <a:pt x="271" y="30"/>
                              </a:lnTo>
                              <a:lnTo>
                                <a:pt x="265" y="38"/>
                              </a:lnTo>
                              <a:lnTo>
                                <a:pt x="253" y="49"/>
                              </a:lnTo>
                              <a:lnTo>
                                <a:pt x="233" y="65"/>
                              </a:lnTo>
                              <a:lnTo>
                                <a:pt x="204" y="87"/>
                              </a:lnTo>
                              <a:lnTo>
                                <a:pt x="201" y="89"/>
                              </a:lnTo>
                              <a:lnTo>
                                <a:pt x="199" y="90"/>
                              </a:lnTo>
                              <a:lnTo>
                                <a:pt x="202" y="109"/>
                              </a:lnTo>
                              <a:lnTo>
                                <a:pt x="205" y="90"/>
                              </a:lnTo>
                              <a:lnTo>
                                <a:pt x="264" y="47"/>
                              </a:lnTo>
                              <a:lnTo>
                                <a:pt x="280" y="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1939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55"/>
                      <wps:cNvSpPr>
                        <a:spLocks/>
                      </wps:cNvSpPr>
                      <wps:spPr bwMode="auto">
                        <a:xfrm>
                          <a:off x="322" y="15421"/>
                          <a:ext cx="280" cy="241"/>
                        </a:xfrm>
                        <a:custGeom>
                          <a:avLst/>
                          <a:gdLst>
                            <a:gd name="T0" fmla="+- 0 512 322"/>
                            <a:gd name="T1" fmla="*/ T0 w 280"/>
                            <a:gd name="T2" fmla="+- 0 15518 15421"/>
                            <a:gd name="T3" fmla="*/ 15518 h 241"/>
                            <a:gd name="T4" fmla="+- 0 511 322"/>
                            <a:gd name="T5" fmla="*/ T4 w 280"/>
                            <a:gd name="T6" fmla="+- 0 15517 15421"/>
                            <a:gd name="T7" fmla="*/ 15517 h 241"/>
                            <a:gd name="T8" fmla="+- 0 497 322"/>
                            <a:gd name="T9" fmla="*/ T8 w 280"/>
                            <a:gd name="T10" fmla="+- 0 15530 15421"/>
                            <a:gd name="T11" fmla="*/ 15530 h 241"/>
                            <a:gd name="T12" fmla="+- 0 512 322"/>
                            <a:gd name="T13" fmla="*/ T12 w 280"/>
                            <a:gd name="T14" fmla="+- 0 15518 15421"/>
                            <a:gd name="T15" fmla="*/ 15518 h 2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280" h="241">
                              <a:moveTo>
                                <a:pt x="190" y="97"/>
                              </a:moveTo>
                              <a:lnTo>
                                <a:pt x="189" y="96"/>
                              </a:lnTo>
                              <a:lnTo>
                                <a:pt x="175" y="109"/>
                              </a:lnTo>
                              <a:lnTo>
                                <a:pt x="190" y="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1939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54"/>
                      <wps:cNvSpPr>
                        <a:spLocks/>
                      </wps:cNvSpPr>
                      <wps:spPr bwMode="auto">
                        <a:xfrm>
                          <a:off x="296" y="15489"/>
                          <a:ext cx="47" cy="174"/>
                        </a:xfrm>
                        <a:custGeom>
                          <a:avLst/>
                          <a:gdLst>
                            <a:gd name="T0" fmla="+- 0 344 296"/>
                            <a:gd name="T1" fmla="*/ T0 w 47"/>
                            <a:gd name="T2" fmla="+- 0 15489 15489"/>
                            <a:gd name="T3" fmla="*/ 15489 h 174"/>
                            <a:gd name="T4" fmla="+- 0 296 296"/>
                            <a:gd name="T5" fmla="*/ T4 w 47"/>
                            <a:gd name="T6" fmla="+- 0 15664 15489"/>
                            <a:gd name="T7" fmla="*/ 15664 h 174"/>
                            <a:gd name="T8" fmla="+- 0 305 296"/>
                            <a:gd name="T9" fmla="*/ T8 w 47"/>
                            <a:gd name="T10" fmla="+- 0 15654 15489"/>
                            <a:gd name="T11" fmla="*/ 15654 h 174"/>
                            <a:gd name="T12" fmla="+- 0 322 296"/>
                            <a:gd name="T13" fmla="*/ T12 w 47"/>
                            <a:gd name="T14" fmla="+- 0 15656 15489"/>
                            <a:gd name="T15" fmla="*/ 15656 h 174"/>
                            <a:gd name="T16" fmla="+- 0 344 296"/>
                            <a:gd name="T17" fmla="*/ T16 w 47"/>
                            <a:gd name="T18" fmla="+- 0 15489 15489"/>
                            <a:gd name="T19" fmla="*/ 15489 h 17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47" h="174">
                              <a:moveTo>
                                <a:pt x="48" y="0"/>
                              </a:moveTo>
                              <a:lnTo>
                                <a:pt x="0" y="175"/>
                              </a:lnTo>
                              <a:lnTo>
                                <a:pt x="9" y="165"/>
                              </a:lnTo>
                              <a:lnTo>
                                <a:pt x="26" y="167"/>
                              </a:lnTo>
                              <a:lnTo>
                                <a:pt x="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Freeform 53"/>
                      <wps:cNvSpPr>
                        <a:spLocks/>
                      </wps:cNvSpPr>
                      <wps:spPr bwMode="auto">
                        <a:xfrm>
                          <a:off x="542" y="15425"/>
                          <a:ext cx="75" cy="310"/>
                        </a:xfrm>
                        <a:custGeom>
                          <a:avLst/>
                          <a:gdLst>
                            <a:gd name="T0" fmla="+- 0 617 542"/>
                            <a:gd name="T1" fmla="*/ T0 w 75"/>
                            <a:gd name="T2" fmla="+- 0 15425 15425"/>
                            <a:gd name="T3" fmla="*/ 15425 h 310"/>
                            <a:gd name="T4" fmla="+- 0 542 542"/>
                            <a:gd name="T5" fmla="*/ T4 w 75"/>
                            <a:gd name="T6" fmla="+- 0 15728 15425"/>
                            <a:gd name="T7" fmla="*/ 15728 h 310"/>
                            <a:gd name="T8" fmla="+- 0 557 542"/>
                            <a:gd name="T9" fmla="*/ T8 w 75"/>
                            <a:gd name="T10" fmla="+- 0 15735 15425"/>
                            <a:gd name="T11" fmla="*/ 15735 h 310"/>
                            <a:gd name="T12" fmla="+- 0 617 542"/>
                            <a:gd name="T13" fmla="*/ T12 w 75"/>
                            <a:gd name="T14" fmla="+- 0 15425 15425"/>
                            <a:gd name="T15" fmla="*/ 15425 h 3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75" h="310">
                              <a:moveTo>
                                <a:pt x="75" y="0"/>
                              </a:moveTo>
                              <a:lnTo>
                                <a:pt x="0" y="303"/>
                              </a:lnTo>
                              <a:lnTo>
                                <a:pt x="15" y="310"/>
                              </a:lnTo>
                              <a:lnTo>
                                <a:pt x="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" name="Picture 5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33" y="15600"/>
                          <a:ext cx="51" cy="4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" name="Freeform 51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70 331"/>
                            <a:gd name="T1" fmla="*/ T0 w 51"/>
                            <a:gd name="T2" fmla="+- 0 15601 15597"/>
                            <a:gd name="T3" fmla="*/ 15601 h 51"/>
                            <a:gd name="T4" fmla="+- 0 370 331"/>
                            <a:gd name="T5" fmla="*/ T4 w 51"/>
                            <a:gd name="T6" fmla="+- 0 15599 15597"/>
                            <a:gd name="T7" fmla="*/ 15599 h 51"/>
                            <a:gd name="T8" fmla="+- 0 369 331"/>
                            <a:gd name="T9" fmla="*/ T8 w 51"/>
                            <a:gd name="T10" fmla="+- 0 15597 15597"/>
                            <a:gd name="T11" fmla="*/ 15597 h 51"/>
                            <a:gd name="T12" fmla="+- 0 368 331"/>
                            <a:gd name="T13" fmla="*/ T12 w 51"/>
                            <a:gd name="T14" fmla="+- 0 15599 15597"/>
                            <a:gd name="T15" fmla="*/ 15599 h 51"/>
                            <a:gd name="T16" fmla="+- 0 368 331"/>
                            <a:gd name="T17" fmla="*/ T16 w 51"/>
                            <a:gd name="T18" fmla="+- 0 15600 15597"/>
                            <a:gd name="T19" fmla="*/ 15600 h 51"/>
                            <a:gd name="T20" fmla="+- 0 370 331"/>
                            <a:gd name="T21" fmla="*/ T20 w 51"/>
                            <a:gd name="T22" fmla="+- 0 15601 15597"/>
                            <a:gd name="T23" fmla="*/ 15601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39" y="4"/>
                              </a:moveTo>
                              <a:lnTo>
                                <a:pt x="39" y="2"/>
                              </a:lnTo>
                              <a:lnTo>
                                <a:pt x="38" y="0"/>
                              </a:lnTo>
                              <a:lnTo>
                                <a:pt x="37" y="2"/>
                              </a:lnTo>
                              <a:lnTo>
                                <a:pt x="37" y="3"/>
                              </a:lnTo>
                              <a:lnTo>
                                <a:pt x="39" y="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50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84 331"/>
                            <a:gd name="T1" fmla="*/ T0 w 51"/>
                            <a:gd name="T2" fmla="+- 0 15618 15597"/>
                            <a:gd name="T3" fmla="*/ 15618 h 51"/>
                            <a:gd name="T4" fmla="+- 0 386 331"/>
                            <a:gd name="T5" fmla="*/ T4 w 51"/>
                            <a:gd name="T6" fmla="+- 0 15617 15597"/>
                            <a:gd name="T7" fmla="*/ 15617 h 51"/>
                            <a:gd name="T8" fmla="+- 0 384 331"/>
                            <a:gd name="T9" fmla="*/ T8 w 51"/>
                            <a:gd name="T10" fmla="+- 0 15615 15597"/>
                            <a:gd name="T11" fmla="*/ 15615 h 51"/>
                            <a:gd name="T12" fmla="+- 0 383 331"/>
                            <a:gd name="T13" fmla="*/ T12 w 51"/>
                            <a:gd name="T14" fmla="+- 0 15618 15597"/>
                            <a:gd name="T15" fmla="*/ 15618 h 51"/>
                            <a:gd name="T16" fmla="+- 0 338 331"/>
                            <a:gd name="T17" fmla="*/ T16 w 51"/>
                            <a:gd name="T18" fmla="+- 0 15648 15597"/>
                            <a:gd name="T19" fmla="*/ 15648 h 51"/>
                            <a:gd name="T20" fmla="+- 0 384 331"/>
                            <a:gd name="T21" fmla="*/ T20 w 51"/>
                            <a:gd name="T22" fmla="+- 0 15618 15597"/>
                            <a:gd name="T23" fmla="*/ 15618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53" y="21"/>
                              </a:moveTo>
                              <a:lnTo>
                                <a:pt x="55" y="20"/>
                              </a:lnTo>
                              <a:lnTo>
                                <a:pt x="53" y="18"/>
                              </a:lnTo>
                              <a:lnTo>
                                <a:pt x="52" y="21"/>
                              </a:lnTo>
                              <a:lnTo>
                                <a:pt x="7" y="51"/>
                              </a:lnTo>
                              <a:lnTo>
                                <a:pt x="53" y="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49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38 331"/>
                            <a:gd name="T1" fmla="*/ T0 w 51"/>
                            <a:gd name="T2" fmla="+- 0 15645 15597"/>
                            <a:gd name="T3" fmla="*/ 15645 h 51"/>
                            <a:gd name="T4" fmla="+- 0 337 331"/>
                            <a:gd name="T5" fmla="*/ T4 w 51"/>
                            <a:gd name="T6" fmla="+- 0 15645 15597"/>
                            <a:gd name="T7" fmla="*/ 15645 h 51"/>
                            <a:gd name="T8" fmla="+- 0 338 331"/>
                            <a:gd name="T9" fmla="*/ T8 w 51"/>
                            <a:gd name="T10" fmla="+- 0 15648 15597"/>
                            <a:gd name="T11" fmla="*/ 15648 h 51"/>
                            <a:gd name="T12" fmla="+- 0 338 331"/>
                            <a:gd name="T13" fmla="*/ T12 w 51"/>
                            <a:gd name="T14" fmla="+- 0 15648 15597"/>
                            <a:gd name="T15" fmla="*/ 15648 h 51"/>
                            <a:gd name="T16" fmla="+- 0 338 331"/>
                            <a:gd name="T17" fmla="*/ T16 w 51"/>
                            <a:gd name="T18" fmla="+- 0 15645 15597"/>
                            <a:gd name="T19" fmla="*/ 15645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7" y="48"/>
                              </a:moveTo>
                              <a:lnTo>
                                <a:pt x="6" y="48"/>
                              </a:lnTo>
                              <a:lnTo>
                                <a:pt x="7" y="51"/>
                              </a:lnTo>
                              <a:lnTo>
                                <a:pt x="7" y="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48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34 331"/>
                            <a:gd name="T1" fmla="*/ T0 w 51"/>
                            <a:gd name="T2" fmla="+- 0 15648 15597"/>
                            <a:gd name="T3" fmla="*/ 15648 h 51"/>
                            <a:gd name="T4" fmla="+- 0 334 331"/>
                            <a:gd name="T5" fmla="*/ T4 w 51"/>
                            <a:gd name="T6" fmla="+- 0 15642 15597"/>
                            <a:gd name="T7" fmla="*/ 15642 h 51"/>
                            <a:gd name="T8" fmla="+- 0 332 331"/>
                            <a:gd name="T9" fmla="*/ T8 w 51"/>
                            <a:gd name="T10" fmla="+- 0 15643 15597"/>
                            <a:gd name="T11" fmla="*/ 15643 h 51"/>
                            <a:gd name="T12" fmla="+- 0 334 331"/>
                            <a:gd name="T13" fmla="*/ T12 w 51"/>
                            <a:gd name="T14" fmla="+- 0 15648 15597"/>
                            <a:gd name="T15" fmla="*/ 15648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3" y="51"/>
                              </a:moveTo>
                              <a:lnTo>
                                <a:pt x="3" y="45"/>
                              </a:lnTo>
                              <a:lnTo>
                                <a:pt x="1" y="46"/>
                              </a:lnTo>
                              <a:lnTo>
                                <a:pt x="3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47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68 331"/>
                            <a:gd name="T1" fmla="*/ T0 w 51"/>
                            <a:gd name="T2" fmla="+- 0 15599 15597"/>
                            <a:gd name="T3" fmla="*/ 15599 h 51"/>
                            <a:gd name="T4" fmla="+- 0 332 331"/>
                            <a:gd name="T5" fmla="*/ T4 w 51"/>
                            <a:gd name="T6" fmla="+- 0 15641 15597"/>
                            <a:gd name="T7" fmla="*/ 15641 h 51"/>
                            <a:gd name="T8" fmla="+- 0 331 331"/>
                            <a:gd name="T9" fmla="*/ T8 w 51"/>
                            <a:gd name="T10" fmla="+- 0 15642 15597"/>
                            <a:gd name="T11" fmla="*/ 15642 h 51"/>
                            <a:gd name="T12" fmla="+- 0 332 331"/>
                            <a:gd name="T13" fmla="*/ T12 w 51"/>
                            <a:gd name="T14" fmla="+- 0 15643 15597"/>
                            <a:gd name="T15" fmla="*/ 15643 h 51"/>
                            <a:gd name="T16" fmla="+- 0 334 331"/>
                            <a:gd name="T17" fmla="*/ T16 w 51"/>
                            <a:gd name="T18" fmla="+- 0 15642 15597"/>
                            <a:gd name="T19" fmla="*/ 15642 h 51"/>
                            <a:gd name="T20" fmla="+- 0 334 331"/>
                            <a:gd name="T21" fmla="*/ T20 w 51"/>
                            <a:gd name="T22" fmla="+- 0 15648 15597"/>
                            <a:gd name="T23" fmla="*/ 15648 h 51"/>
                            <a:gd name="T24" fmla="+- 0 338 331"/>
                            <a:gd name="T25" fmla="*/ T24 w 51"/>
                            <a:gd name="T26" fmla="+- 0 15648 15597"/>
                            <a:gd name="T27" fmla="*/ 15648 h 51"/>
                            <a:gd name="T28" fmla="+- 0 337 331"/>
                            <a:gd name="T29" fmla="*/ T28 w 51"/>
                            <a:gd name="T30" fmla="+- 0 15645 15597"/>
                            <a:gd name="T31" fmla="*/ 15645 h 51"/>
                            <a:gd name="T32" fmla="+- 0 338 331"/>
                            <a:gd name="T33" fmla="*/ T32 w 51"/>
                            <a:gd name="T34" fmla="+- 0 15645 15597"/>
                            <a:gd name="T35" fmla="*/ 15645 h 51"/>
                            <a:gd name="T36" fmla="+- 0 338 331"/>
                            <a:gd name="T37" fmla="*/ T36 w 51"/>
                            <a:gd name="T38" fmla="+- 0 15648 15597"/>
                            <a:gd name="T39" fmla="*/ 15648 h 51"/>
                            <a:gd name="T40" fmla="+- 0 383 331"/>
                            <a:gd name="T41" fmla="*/ T40 w 51"/>
                            <a:gd name="T42" fmla="+- 0 15618 15597"/>
                            <a:gd name="T43" fmla="*/ 15618 h 51"/>
                            <a:gd name="T44" fmla="+- 0 384 331"/>
                            <a:gd name="T45" fmla="*/ T44 w 51"/>
                            <a:gd name="T46" fmla="+- 0 15615 15597"/>
                            <a:gd name="T47" fmla="*/ 15615 h 51"/>
                            <a:gd name="T48" fmla="+- 0 372 331"/>
                            <a:gd name="T49" fmla="*/ T48 w 51"/>
                            <a:gd name="T50" fmla="+- 0 15608 15597"/>
                            <a:gd name="T51" fmla="*/ 15608 h 51"/>
                            <a:gd name="T52" fmla="+- 0 383 331"/>
                            <a:gd name="T53" fmla="*/ T52 w 51"/>
                            <a:gd name="T54" fmla="+- 0 15615 15597"/>
                            <a:gd name="T55" fmla="*/ 15615 h 51"/>
                            <a:gd name="T56" fmla="+- 0 382 331"/>
                            <a:gd name="T57" fmla="*/ T56 w 51"/>
                            <a:gd name="T58" fmla="+- 0 15617 15597"/>
                            <a:gd name="T59" fmla="*/ 15617 h 51"/>
                            <a:gd name="T60" fmla="+- 0 381 331"/>
                            <a:gd name="T61" fmla="*/ T60 w 51"/>
                            <a:gd name="T62" fmla="+- 0 15617 15597"/>
                            <a:gd name="T63" fmla="*/ 15617 h 51"/>
                            <a:gd name="T64" fmla="+- 0 337 331"/>
                            <a:gd name="T65" fmla="*/ T64 w 51"/>
                            <a:gd name="T66" fmla="+- 0 15645 15597"/>
                            <a:gd name="T67" fmla="*/ 15645 h 51"/>
                            <a:gd name="T68" fmla="+- 0 336 331"/>
                            <a:gd name="T69" fmla="*/ T68 w 51"/>
                            <a:gd name="T70" fmla="+- 0 15645 15597"/>
                            <a:gd name="T71" fmla="*/ 15645 h 51"/>
                            <a:gd name="T72" fmla="+- 0 335 331"/>
                            <a:gd name="T73" fmla="*/ T72 w 51"/>
                            <a:gd name="T74" fmla="+- 0 15642 15597"/>
                            <a:gd name="T75" fmla="*/ 15642 h 51"/>
                            <a:gd name="T76" fmla="+- 0 334 331"/>
                            <a:gd name="T77" fmla="*/ T76 w 51"/>
                            <a:gd name="T78" fmla="+- 0 15642 15597"/>
                            <a:gd name="T79" fmla="*/ 15642 h 51"/>
                            <a:gd name="T80" fmla="+- 0 334 331"/>
                            <a:gd name="T81" fmla="*/ T80 w 51"/>
                            <a:gd name="T82" fmla="+- 0 15641 15597"/>
                            <a:gd name="T83" fmla="*/ 15641 h 51"/>
                            <a:gd name="T84" fmla="+- 0 368 331"/>
                            <a:gd name="T85" fmla="*/ T84 w 51"/>
                            <a:gd name="T86" fmla="+- 0 15599 15597"/>
                            <a:gd name="T87" fmla="*/ 15599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37" y="2"/>
                              </a:moveTo>
                              <a:lnTo>
                                <a:pt x="1" y="44"/>
                              </a:lnTo>
                              <a:lnTo>
                                <a:pt x="0" y="45"/>
                              </a:lnTo>
                              <a:lnTo>
                                <a:pt x="1" y="46"/>
                              </a:lnTo>
                              <a:lnTo>
                                <a:pt x="3" y="45"/>
                              </a:lnTo>
                              <a:lnTo>
                                <a:pt x="3" y="51"/>
                              </a:lnTo>
                              <a:lnTo>
                                <a:pt x="7" y="51"/>
                              </a:lnTo>
                              <a:lnTo>
                                <a:pt x="6" y="48"/>
                              </a:lnTo>
                              <a:lnTo>
                                <a:pt x="7" y="48"/>
                              </a:lnTo>
                              <a:lnTo>
                                <a:pt x="7" y="51"/>
                              </a:lnTo>
                              <a:lnTo>
                                <a:pt x="52" y="21"/>
                              </a:lnTo>
                              <a:lnTo>
                                <a:pt x="53" y="18"/>
                              </a:lnTo>
                              <a:lnTo>
                                <a:pt x="41" y="11"/>
                              </a:lnTo>
                              <a:lnTo>
                                <a:pt x="52" y="18"/>
                              </a:lnTo>
                              <a:lnTo>
                                <a:pt x="51" y="20"/>
                              </a:lnTo>
                              <a:lnTo>
                                <a:pt x="50" y="20"/>
                              </a:lnTo>
                              <a:lnTo>
                                <a:pt x="6" y="48"/>
                              </a:lnTo>
                              <a:lnTo>
                                <a:pt x="5" y="48"/>
                              </a:lnTo>
                              <a:lnTo>
                                <a:pt x="4" y="45"/>
                              </a:lnTo>
                              <a:lnTo>
                                <a:pt x="3" y="45"/>
                              </a:lnTo>
                              <a:lnTo>
                                <a:pt x="3" y="44"/>
                              </a:lnTo>
                              <a:lnTo>
                                <a:pt x="3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46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72 331"/>
                            <a:gd name="T1" fmla="*/ T0 w 51"/>
                            <a:gd name="T2" fmla="+- 0 15608 15597"/>
                            <a:gd name="T3" fmla="*/ 15608 h 51"/>
                            <a:gd name="T4" fmla="+- 0 370 331"/>
                            <a:gd name="T5" fmla="*/ T4 w 51"/>
                            <a:gd name="T6" fmla="+- 0 15599 15597"/>
                            <a:gd name="T7" fmla="*/ 15599 h 51"/>
                            <a:gd name="T8" fmla="+- 0 370 331"/>
                            <a:gd name="T9" fmla="*/ T8 w 51"/>
                            <a:gd name="T10" fmla="+- 0 15601 15597"/>
                            <a:gd name="T11" fmla="*/ 15601 h 51"/>
                            <a:gd name="T12" fmla="+- 0 368 331"/>
                            <a:gd name="T13" fmla="*/ T12 w 51"/>
                            <a:gd name="T14" fmla="+- 0 15600 15597"/>
                            <a:gd name="T15" fmla="*/ 15600 h 51"/>
                            <a:gd name="T16" fmla="+- 0 368 331"/>
                            <a:gd name="T17" fmla="*/ T16 w 51"/>
                            <a:gd name="T18" fmla="+- 0 15599 15597"/>
                            <a:gd name="T19" fmla="*/ 15599 h 51"/>
                            <a:gd name="T20" fmla="+- 0 334 331"/>
                            <a:gd name="T21" fmla="*/ T20 w 51"/>
                            <a:gd name="T22" fmla="+- 0 15641 15597"/>
                            <a:gd name="T23" fmla="*/ 15641 h 51"/>
                            <a:gd name="T24" fmla="+- 0 334 331"/>
                            <a:gd name="T25" fmla="*/ T24 w 51"/>
                            <a:gd name="T26" fmla="+- 0 15642 15597"/>
                            <a:gd name="T27" fmla="*/ 15642 h 51"/>
                            <a:gd name="T28" fmla="+- 0 368 331"/>
                            <a:gd name="T29" fmla="*/ T28 w 51"/>
                            <a:gd name="T30" fmla="+- 0 15602 15597"/>
                            <a:gd name="T31" fmla="*/ 15602 h 51"/>
                            <a:gd name="T32" fmla="+- 0 370 331"/>
                            <a:gd name="T33" fmla="*/ T32 w 51"/>
                            <a:gd name="T34" fmla="+- 0 15610 15597"/>
                            <a:gd name="T35" fmla="*/ 15610 h 51"/>
                            <a:gd name="T36" fmla="+- 0 381 331"/>
                            <a:gd name="T37" fmla="*/ T36 w 51"/>
                            <a:gd name="T38" fmla="+- 0 15617 15597"/>
                            <a:gd name="T39" fmla="*/ 15617 h 51"/>
                            <a:gd name="T40" fmla="+- 0 382 331"/>
                            <a:gd name="T41" fmla="*/ T40 w 51"/>
                            <a:gd name="T42" fmla="+- 0 15617 15597"/>
                            <a:gd name="T43" fmla="*/ 15617 h 51"/>
                            <a:gd name="T44" fmla="+- 0 383 331"/>
                            <a:gd name="T45" fmla="*/ T44 w 51"/>
                            <a:gd name="T46" fmla="+- 0 15615 15597"/>
                            <a:gd name="T47" fmla="*/ 15615 h 51"/>
                            <a:gd name="T48" fmla="+- 0 372 331"/>
                            <a:gd name="T49" fmla="*/ T48 w 51"/>
                            <a:gd name="T50" fmla="+- 0 15608 15597"/>
                            <a:gd name="T51" fmla="*/ 15608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41" y="11"/>
                              </a:moveTo>
                              <a:lnTo>
                                <a:pt x="39" y="2"/>
                              </a:lnTo>
                              <a:lnTo>
                                <a:pt x="39" y="4"/>
                              </a:lnTo>
                              <a:lnTo>
                                <a:pt x="37" y="3"/>
                              </a:lnTo>
                              <a:lnTo>
                                <a:pt x="37" y="2"/>
                              </a:lnTo>
                              <a:lnTo>
                                <a:pt x="3" y="44"/>
                              </a:lnTo>
                              <a:lnTo>
                                <a:pt x="3" y="45"/>
                              </a:lnTo>
                              <a:lnTo>
                                <a:pt x="37" y="5"/>
                              </a:lnTo>
                              <a:lnTo>
                                <a:pt x="39" y="13"/>
                              </a:lnTo>
                              <a:lnTo>
                                <a:pt x="50" y="20"/>
                              </a:lnTo>
                              <a:lnTo>
                                <a:pt x="51" y="20"/>
                              </a:lnTo>
                              <a:lnTo>
                                <a:pt x="52" y="18"/>
                              </a:lnTo>
                              <a:lnTo>
                                <a:pt x="41" y="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3" name="Picture 4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69" y="15504"/>
                          <a:ext cx="119" cy="11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24" name="Freeform 44"/>
                      <wps:cNvSpPr>
                        <a:spLocks/>
                      </wps:cNvSpPr>
                      <wps:spPr bwMode="auto">
                        <a:xfrm>
                          <a:off x="458" y="15505"/>
                          <a:ext cx="11" cy="10"/>
                        </a:xfrm>
                        <a:custGeom>
                          <a:avLst/>
                          <a:gdLst>
                            <a:gd name="T0" fmla="+- 0 458 458"/>
                            <a:gd name="T1" fmla="*/ T0 w 11"/>
                            <a:gd name="T2" fmla="+- 0 15515 15505"/>
                            <a:gd name="T3" fmla="*/ 15515 h 10"/>
                            <a:gd name="T4" fmla="+- 0 469 458"/>
                            <a:gd name="T5" fmla="*/ T4 w 11"/>
                            <a:gd name="T6" fmla="+- 0 15505 15505"/>
                            <a:gd name="T7" fmla="*/ 15505 h 10"/>
                            <a:gd name="T8" fmla="+- 0 458 458"/>
                            <a:gd name="T9" fmla="*/ T8 w 11"/>
                            <a:gd name="T10" fmla="+- 0 15515 15505"/>
                            <a:gd name="T11" fmla="*/ 15515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</a:cxnLst>
                          <a:rect l="0" t="0" r="r" b="b"/>
                          <a:pathLst>
                            <a:path w="11" h="10">
                              <a:moveTo>
                                <a:pt x="0" y="10"/>
                              </a:moveTo>
                              <a:lnTo>
                                <a:pt x="11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43"/>
                      <wps:cNvSpPr>
                        <a:spLocks/>
                      </wps:cNvSpPr>
                      <wps:spPr bwMode="auto">
                        <a:xfrm>
                          <a:off x="384" y="15609"/>
                          <a:ext cx="9" cy="7"/>
                        </a:xfrm>
                        <a:custGeom>
                          <a:avLst/>
                          <a:gdLst>
                            <a:gd name="T0" fmla="+- 0 384 384"/>
                            <a:gd name="T1" fmla="*/ T0 w 9"/>
                            <a:gd name="T2" fmla="+- 0 15615 15609"/>
                            <a:gd name="T3" fmla="*/ 15615 h 7"/>
                            <a:gd name="T4" fmla="+- 0 393 384"/>
                            <a:gd name="T5" fmla="*/ T4 w 9"/>
                            <a:gd name="T6" fmla="+- 0 15609 15609"/>
                            <a:gd name="T7" fmla="*/ 15609 h 7"/>
                            <a:gd name="T8" fmla="+- 0 384 384"/>
                            <a:gd name="T9" fmla="*/ T8 w 9"/>
                            <a:gd name="T10" fmla="+- 0 15615 15609"/>
                            <a:gd name="T11" fmla="*/ 15615 h 7"/>
                            <a:gd name="T12" fmla="+- 0 384 384"/>
                            <a:gd name="T13" fmla="*/ T12 w 9"/>
                            <a:gd name="T14" fmla="+- 0 15615 15609"/>
                            <a:gd name="T15" fmla="*/ 15615 h 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9" h="7">
                              <a:moveTo>
                                <a:pt x="0" y="6"/>
                              </a:moveTo>
                              <a:lnTo>
                                <a:pt x="9" y="0"/>
                              </a:lnTo>
                              <a:lnTo>
                                <a:pt x="0" y="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42"/>
                      <wps:cNvSpPr>
                        <a:spLocks/>
                      </wps:cNvSpPr>
                      <wps:spPr bwMode="auto">
                        <a:xfrm>
                          <a:off x="372" y="15514"/>
                          <a:ext cx="117" cy="102"/>
                        </a:xfrm>
                        <a:custGeom>
                          <a:avLst/>
                          <a:gdLst>
                            <a:gd name="T0" fmla="+- 0 489 372"/>
                            <a:gd name="T1" fmla="*/ T0 w 117"/>
                            <a:gd name="T2" fmla="+- 0 15526 15514"/>
                            <a:gd name="T3" fmla="*/ 15526 h 102"/>
                            <a:gd name="T4" fmla="+- 0 489 372"/>
                            <a:gd name="T5" fmla="*/ T4 w 117"/>
                            <a:gd name="T6" fmla="+- 0 15524 15514"/>
                            <a:gd name="T7" fmla="*/ 15524 h 102"/>
                            <a:gd name="T8" fmla="+- 0 483 372"/>
                            <a:gd name="T9" fmla="*/ T8 w 117"/>
                            <a:gd name="T10" fmla="+- 0 15514 15514"/>
                            <a:gd name="T11" fmla="*/ 15514 h 102"/>
                            <a:gd name="T12" fmla="+- 0 487 372"/>
                            <a:gd name="T13" fmla="*/ T12 w 117"/>
                            <a:gd name="T14" fmla="+- 0 15524 15514"/>
                            <a:gd name="T15" fmla="*/ 15524 h 102"/>
                            <a:gd name="T16" fmla="+- 0 486 372"/>
                            <a:gd name="T17" fmla="*/ T16 w 117"/>
                            <a:gd name="T18" fmla="+- 0 15525 15514"/>
                            <a:gd name="T19" fmla="*/ 15525 h 102"/>
                            <a:gd name="T20" fmla="+- 0 482 372"/>
                            <a:gd name="T21" fmla="*/ T20 w 117"/>
                            <a:gd name="T22" fmla="+- 0 15529 15514"/>
                            <a:gd name="T23" fmla="*/ 15529 h 102"/>
                            <a:gd name="T24" fmla="+- 0 469 372"/>
                            <a:gd name="T25" fmla="*/ T24 w 117"/>
                            <a:gd name="T26" fmla="+- 0 15541 15514"/>
                            <a:gd name="T27" fmla="*/ 15541 h 102"/>
                            <a:gd name="T28" fmla="+- 0 450 372"/>
                            <a:gd name="T29" fmla="*/ T28 w 117"/>
                            <a:gd name="T30" fmla="+- 0 15558 15514"/>
                            <a:gd name="T31" fmla="*/ 15558 h 102"/>
                            <a:gd name="T32" fmla="+- 0 429 372"/>
                            <a:gd name="T33" fmla="*/ T32 w 117"/>
                            <a:gd name="T34" fmla="+- 0 15577 15514"/>
                            <a:gd name="T35" fmla="*/ 15577 h 102"/>
                            <a:gd name="T36" fmla="+- 0 409 372"/>
                            <a:gd name="T37" fmla="*/ T36 w 117"/>
                            <a:gd name="T38" fmla="+- 0 15595 15514"/>
                            <a:gd name="T39" fmla="*/ 15595 h 102"/>
                            <a:gd name="T40" fmla="+- 0 393 372"/>
                            <a:gd name="T41" fmla="*/ T40 w 117"/>
                            <a:gd name="T42" fmla="+- 0 15609 15514"/>
                            <a:gd name="T43" fmla="*/ 15609 h 102"/>
                            <a:gd name="T44" fmla="+- 0 384 372"/>
                            <a:gd name="T45" fmla="*/ T44 w 117"/>
                            <a:gd name="T46" fmla="+- 0 15615 15514"/>
                            <a:gd name="T47" fmla="*/ 15615 h 102"/>
                            <a:gd name="T48" fmla="+- 0 384 372"/>
                            <a:gd name="T49" fmla="*/ T48 w 117"/>
                            <a:gd name="T50" fmla="+- 0 15615 15514"/>
                            <a:gd name="T51" fmla="*/ 15615 h 102"/>
                            <a:gd name="T52" fmla="+- 0 372 372"/>
                            <a:gd name="T53" fmla="*/ T52 w 117"/>
                            <a:gd name="T54" fmla="+- 0 15609 15514"/>
                            <a:gd name="T55" fmla="*/ 15609 h 102"/>
                            <a:gd name="T56" fmla="+- 0 383 372"/>
                            <a:gd name="T57" fmla="*/ T56 w 117"/>
                            <a:gd name="T58" fmla="+- 0 15615 15514"/>
                            <a:gd name="T59" fmla="*/ 15615 h 102"/>
                            <a:gd name="T60" fmla="+- 0 395 372"/>
                            <a:gd name="T61" fmla="*/ T60 w 117"/>
                            <a:gd name="T62" fmla="+- 0 15610 15514"/>
                            <a:gd name="T63" fmla="*/ 15610 h 102"/>
                            <a:gd name="T64" fmla="+- 0 411 372"/>
                            <a:gd name="T65" fmla="*/ T64 w 117"/>
                            <a:gd name="T66" fmla="+- 0 15596 15514"/>
                            <a:gd name="T67" fmla="*/ 15596 h 102"/>
                            <a:gd name="T68" fmla="+- 0 431 372"/>
                            <a:gd name="T69" fmla="*/ T68 w 117"/>
                            <a:gd name="T70" fmla="+- 0 15579 15514"/>
                            <a:gd name="T71" fmla="*/ 15579 h 102"/>
                            <a:gd name="T72" fmla="+- 0 452 372"/>
                            <a:gd name="T73" fmla="*/ T72 w 117"/>
                            <a:gd name="T74" fmla="+- 0 15561 15514"/>
                            <a:gd name="T75" fmla="*/ 15561 h 102"/>
                            <a:gd name="T76" fmla="+- 0 470 372"/>
                            <a:gd name="T77" fmla="*/ T76 w 117"/>
                            <a:gd name="T78" fmla="+- 0 15544 15514"/>
                            <a:gd name="T79" fmla="*/ 15544 h 102"/>
                            <a:gd name="T80" fmla="+- 0 483 372"/>
                            <a:gd name="T81" fmla="*/ T80 w 117"/>
                            <a:gd name="T82" fmla="+- 0 15531 15514"/>
                            <a:gd name="T83" fmla="*/ 15531 h 102"/>
                            <a:gd name="T84" fmla="+- 0 487 372"/>
                            <a:gd name="T85" fmla="*/ T84 w 117"/>
                            <a:gd name="T86" fmla="+- 0 15526 15514"/>
                            <a:gd name="T87" fmla="*/ 15526 h 102"/>
                            <a:gd name="T88" fmla="+- 0 489 372"/>
                            <a:gd name="T89" fmla="*/ T88 w 117"/>
                            <a:gd name="T90" fmla="+- 0 15526 15514"/>
                            <a:gd name="T91" fmla="*/ 15526 h 10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17" h="102">
                              <a:moveTo>
                                <a:pt x="117" y="12"/>
                              </a:moveTo>
                              <a:lnTo>
                                <a:pt x="117" y="10"/>
                              </a:lnTo>
                              <a:lnTo>
                                <a:pt x="111" y="0"/>
                              </a:lnTo>
                              <a:lnTo>
                                <a:pt x="115" y="10"/>
                              </a:lnTo>
                              <a:lnTo>
                                <a:pt x="114" y="11"/>
                              </a:lnTo>
                              <a:lnTo>
                                <a:pt x="110" y="15"/>
                              </a:lnTo>
                              <a:lnTo>
                                <a:pt x="97" y="27"/>
                              </a:lnTo>
                              <a:lnTo>
                                <a:pt x="78" y="44"/>
                              </a:lnTo>
                              <a:lnTo>
                                <a:pt x="57" y="63"/>
                              </a:lnTo>
                              <a:lnTo>
                                <a:pt x="37" y="81"/>
                              </a:lnTo>
                              <a:lnTo>
                                <a:pt x="21" y="95"/>
                              </a:lnTo>
                              <a:lnTo>
                                <a:pt x="12" y="101"/>
                              </a:lnTo>
                              <a:lnTo>
                                <a:pt x="0" y="95"/>
                              </a:lnTo>
                              <a:lnTo>
                                <a:pt x="11" y="101"/>
                              </a:lnTo>
                              <a:lnTo>
                                <a:pt x="23" y="96"/>
                              </a:lnTo>
                              <a:lnTo>
                                <a:pt x="39" y="82"/>
                              </a:lnTo>
                              <a:lnTo>
                                <a:pt x="59" y="65"/>
                              </a:lnTo>
                              <a:lnTo>
                                <a:pt x="80" y="47"/>
                              </a:lnTo>
                              <a:lnTo>
                                <a:pt x="98" y="30"/>
                              </a:lnTo>
                              <a:lnTo>
                                <a:pt x="111" y="17"/>
                              </a:lnTo>
                              <a:lnTo>
                                <a:pt x="115" y="12"/>
                              </a:lnTo>
                              <a:lnTo>
                                <a:pt x="117" y="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41"/>
                      <wps:cNvSpPr>
                        <a:spLocks/>
                      </wps:cNvSpPr>
                      <wps:spPr bwMode="auto">
                        <a:xfrm>
                          <a:off x="367" y="15503"/>
                          <a:ext cx="103" cy="115"/>
                        </a:xfrm>
                        <a:custGeom>
                          <a:avLst/>
                          <a:gdLst>
                            <a:gd name="T0" fmla="+- 0 370 367"/>
                            <a:gd name="T1" fmla="*/ T0 w 103"/>
                            <a:gd name="T2" fmla="+- 0 15599 15503"/>
                            <a:gd name="T3" fmla="*/ 15599 h 115"/>
                            <a:gd name="T4" fmla="+- 0 374 367"/>
                            <a:gd name="T5" fmla="*/ T4 w 103"/>
                            <a:gd name="T6" fmla="+- 0 15595 15503"/>
                            <a:gd name="T7" fmla="*/ 15595 h 115"/>
                            <a:gd name="T8" fmla="+- 0 386 367"/>
                            <a:gd name="T9" fmla="*/ T8 w 103"/>
                            <a:gd name="T10" fmla="+- 0 15584 15503"/>
                            <a:gd name="T11" fmla="*/ 15584 h 115"/>
                            <a:gd name="T12" fmla="+- 0 402 367"/>
                            <a:gd name="T13" fmla="*/ T12 w 103"/>
                            <a:gd name="T14" fmla="+- 0 15567 15503"/>
                            <a:gd name="T15" fmla="*/ 15567 h 115"/>
                            <a:gd name="T16" fmla="+- 0 421 367"/>
                            <a:gd name="T17" fmla="*/ T16 w 103"/>
                            <a:gd name="T18" fmla="+- 0 15549 15503"/>
                            <a:gd name="T19" fmla="*/ 15549 h 115"/>
                            <a:gd name="T20" fmla="+- 0 440 367"/>
                            <a:gd name="T21" fmla="*/ T20 w 103"/>
                            <a:gd name="T22" fmla="+- 0 15531 15503"/>
                            <a:gd name="T23" fmla="*/ 15531 h 115"/>
                            <a:gd name="T24" fmla="+- 0 458 367"/>
                            <a:gd name="T25" fmla="*/ T24 w 103"/>
                            <a:gd name="T26" fmla="+- 0 15515 15503"/>
                            <a:gd name="T27" fmla="*/ 15515 h 115"/>
                            <a:gd name="T28" fmla="+- 0 469 367"/>
                            <a:gd name="T29" fmla="*/ T28 w 103"/>
                            <a:gd name="T30" fmla="+- 0 15505 15503"/>
                            <a:gd name="T31" fmla="*/ 15505 h 115"/>
                            <a:gd name="T32" fmla="+- 0 458 367"/>
                            <a:gd name="T33" fmla="*/ T32 w 103"/>
                            <a:gd name="T34" fmla="+- 0 15515 15503"/>
                            <a:gd name="T35" fmla="*/ 15515 h 115"/>
                            <a:gd name="T36" fmla="+- 0 470 367"/>
                            <a:gd name="T37" fmla="*/ T36 w 103"/>
                            <a:gd name="T38" fmla="+- 0 15506 15503"/>
                            <a:gd name="T39" fmla="*/ 15506 h 115"/>
                            <a:gd name="T40" fmla="+- 0 471 367"/>
                            <a:gd name="T41" fmla="*/ T40 w 103"/>
                            <a:gd name="T42" fmla="+- 0 15505 15503"/>
                            <a:gd name="T43" fmla="*/ 15505 h 115"/>
                            <a:gd name="T44" fmla="+- 0 469 367"/>
                            <a:gd name="T45" fmla="*/ T44 w 103"/>
                            <a:gd name="T46" fmla="+- 0 15503 15503"/>
                            <a:gd name="T47" fmla="*/ 15503 h 115"/>
                            <a:gd name="T48" fmla="+- 0 455 367"/>
                            <a:gd name="T49" fmla="*/ T48 w 103"/>
                            <a:gd name="T50" fmla="+- 0 15514 15503"/>
                            <a:gd name="T51" fmla="*/ 15514 h 115"/>
                            <a:gd name="T52" fmla="+- 0 437 367"/>
                            <a:gd name="T53" fmla="*/ T52 w 103"/>
                            <a:gd name="T54" fmla="+- 0 15530 15503"/>
                            <a:gd name="T55" fmla="*/ 15530 h 115"/>
                            <a:gd name="T56" fmla="+- 0 418 367"/>
                            <a:gd name="T57" fmla="*/ T56 w 103"/>
                            <a:gd name="T58" fmla="+- 0 15548 15503"/>
                            <a:gd name="T59" fmla="*/ 15548 h 115"/>
                            <a:gd name="T60" fmla="+- 0 399 367"/>
                            <a:gd name="T61" fmla="*/ T60 w 103"/>
                            <a:gd name="T62" fmla="+- 0 15567 15503"/>
                            <a:gd name="T63" fmla="*/ 15567 h 115"/>
                            <a:gd name="T64" fmla="+- 0 383 367"/>
                            <a:gd name="T65" fmla="*/ T64 w 103"/>
                            <a:gd name="T66" fmla="+- 0 15583 15503"/>
                            <a:gd name="T67" fmla="*/ 15583 h 115"/>
                            <a:gd name="T68" fmla="+- 0 372 367"/>
                            <a:gd name="T69" fmla="*/ T68 w 103"/>
                            <a:gd name="T70" fmla="+- 0 15594 15503"/>
                            <a:gd name="T71" fmla="*/ 15594 h 115"/>
                            <a:gd name="T72" fmla="+- 0 368 367"/>
                            <a:gd name="T73" fmla="*/ T72 w 103"/>
                            <a:gd name="T74" fmla="+- 0 15598 15503"/>
                            <a:gd name="T75" fmla="*/ 15598 h 115"/>
                            <a:gd name="T76" fmla="+- 0 367 367"/>
                            <a:gd name="T77" fmla="*/ T76 w 103"/>
                            <a:gd name="T78" fmla="+- 0 15599 15503"/>
                            <a:gd name="T79" fmla="*/ 15599 h 115"/>
                            <a:gd name="T80" fmla="+- 0 370 367"/>
                            <a:gd name="T81" fmla="*/ T80 w 103"/>
                            <a:gd name="T82" fmla="+- 0 15611 15503"/>
                            <a:gd name="T83" fmla="*/ 15611 h 115"/>
                            <a:gd name="T84" fmla="+- 0 382 367"/>
                            <a:gd name="T85" fmla="*/ T84 w 103"/>
                            <a:gd name="T86" fmla="+- 0 15617 15503"/>
                            <a:gd name="T87" fmla="*/ 15617 h 115"/>
                            <a:gd name="T88" fmla="+- 0 384 367"/>
                            <a:gd name="T89" fmla="*/ T88 w 103"/>
                            <a:gd name="T90" fmla="+- 0 15618 15503"/>
                            <a:gd name="T91" fmla="*/ 15618 h 115"/>
                            <a:gd name="T92" fmla="+- 0 384 367"/>
                            <a:gd name="T93" fmla="*/ T92 w 103"/>
                            <a:gd name="T94" fmla="+- 0 15618 15503"/>
                            <a:gd name="T95" fmla="*/ 15618 h 115"/>
                            <a:gd name="T96" fmla="+- 0 395 367"/>
                            <a:gd name="T97" fmla="*/ T96 w 103"/>
                            <a:gd name="T98" fmla="+- 0 15610 15503"/>
                            <a:gd name="T99" fmla="*/ 15610 h 115"/>
                            <a:gd name="T100" fmla="+- 0 384 367"/>
                            <a:gd name="T101" fmla="*/ T100 w 103"/>
                            <a:gd name="T102" fmla="+- 0 15615 15503"/>
                            <a:gd name="T103" fmla="*/ 15615 h 115"/>
                            <a:gd name="T104" fmla="+- 0 383 367"/>
                            <a:gd name="T105" fmla="*/ T104 w 103"/>
                            <a:gd name="T106" fmla="+- 0 15615 15503"/>
                            <a:gd name="T107" fmla="*/ 15615 h 115"/>
                            <a:gd name="T108" fmla="+- 0 372 367"/>
                            <a:gd name="T109" fmla="*/ T108 w 103"/>
                            <a:gd name="T110" fmla="+- 0 15609 15503"/>
                            <a:gd name="T111" fmla="*/ 15609 h 115"/>
                            <a:gd name="T112" fmla="+- 0 370 367"/>
                            <a:gd name="T113" fmla="*/ T112 w 103"/>
                            <a:gd name="T114" fmla="+- 0 15600 15503"/>
                            <a:gd name="T115" fmla="*/ 15600 h 115"/>
                            <a:gd name="T116" fmla="+- 0 370 367"/>
                            <a:gd name="T117" fmla="*/ T116 w 103"/>
                            <a:gd name="T118" fmla="+- 0 15599 15503"/>
                            <a:gd name="T119" fmla="*/ 15599 h 115"/>
                            <a:gd name="T120" fmla="+- 0 370 367"/>
                            <a:gd name="T121" fmla="*/ T120 w 103"/>
                            <a:gd name="T122" fmla="+- 0 15599 15503"/>
                            <a:gd name="T123" fmla="*/ 15599 h 1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</a:cxnLst>
                          <a:rect l="0" t="0" r="r" b="b"/>
                          <a:pathLst>
                            <a:path w="103" h="115">
                              <a:moveTo>
                                <a:pt x="3" y="96"/>
                              </a:moveTo>
                              <a:lnTo>
                                <a:pt x="7" y="92"/>
                              </a:lnTo>
                              <a:lnTo>
                                <a:pt x="19" y="81"/>
                              </a:lnTo>
                              <a:lnTo>
                                <a:pt x="35" y="64"/>
                              </a:lnTo>
                              <a:lnTo>
                                <a:pt x="54" y="46"/>
                              </a:lnTo>
                              <a:lnTo>
                                <a:pt x="73" y="28"/>
                              </a:lnTo>
                              <a:lnTo>
                                <a:pt x="91" y="12"/>
                              </a:lnTo>
                              <a:lnTo>
                                <a:pt x="102" y="2"/>
                              </a:lnTo>
                              <a:lnTo>
                                <a:pt x="91" y="12"/>
                              </a:lnTo>
                              <a:lnTo>
                                <a:pt x="103" y="3"/>
                              </a:lnTo>
                              <a:lnTo>
                                <a:pt x="104" y="2"/>
                              </a:lnTo>
                              <a:lnTo>
                                <a:pt x="102" y="0"/>
                              </a:lnTo>
                              <a:lnTo>
                                <a:pt x="88" y="11"/>
                              </a:lnTo>
                              <a:lnTo>
                                <a:pt x="70" y="27"/>
                              </a:lnTo>
                              <a:lnTo>
                                <a:pt x="51" y="45"/>
                              </a:lnTo>
                              <a:lnTo>
                                <a:pt x="32" y="64"/>
                              </a:lnTo>
                              <a:lnTo>
                                <a:pt x="16" y="80"/>
                              </a:lnTo>
                              <a:lnTo>
                                <a:pt x="5" y="91"/>
                              </a:lnTo>
                              <a:lnTo>
                                <a:pt x="1" y="95"/>
                              </a:lnTo>
                              <a:lnTo>
                                <a:pt x="0" y="96"/>
                              </a:lnTo>
                              <a:lnTo>
                                <a:pt x="3" y="108"/>
                              </a:lnTo>
                              <a:lnTo>
                                <a:pt x="15" y="114"/>
                              </a:lnTo>
                              <a:lnTo>
                                <a:pt x="17" y="115"/>
                              </a:lnTo>
                              <a:lnTo>
                                <a:pt x="28" y="107"/>
                              </a:lnTo>
                              <a:lnTo>
                                <a:pt x="17" y="112"/>
                              </a:lnTo>
                              <a:lnTo>
                                <a:pt x="16" y="112"/>
                              </a:lnTo>
                              <a:lnTo>
                                <a:pt x="5" y="106"/>
                              </a:lnTo>
                              <a:lnTo>
                                <a:pt x="3" y="97"/>
                              </a:lnTo>
                              <a:lnTo>
                                <a:pt x="3" y="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40"/>
                      <wps:cNvSpPr>
                        <a:spLocks/>
                      </wps:cNvSpPr>
                      <wps:spPr bwMode="auto">
                        <a:xfrm>
                          <a:off x="370" y="15599"/>
                          <a:ext cx="2" cy="10"/>
                        </a:xfrm>
                        <a:custGeom>
                          <a:avLst/>
                          <a:gdLst>
                            <a:gd name="T0" fmla="+- 0 370 370"/>
                            <a:gd name="T1" fmla="*/ T0 w 2"/>
                            <a:gd name="T2" fmla="+- 0 15600 15599"/>
                            <a:gd name="T3" fmla="*/ 15600 h 10"/>
                            <a:gd name="T4" fmla="+- 0 372 370"/>
                            <a:gd name="T5" fmla="*/ T4 w 2"/>
                            <a:gd name="T6" fmla="+- 0 15609 15599"/>
                            <a:gd name="T7" fmla="*/ 15609 h 10"/>
                            <a:gd name="T8" fmla="+- 0 370 370"/>
                            <a:gd name="T9" fmla="*/ T8 w 2"/>
                            <a:gd name="T10" fmla="+- 0 15599 15599"/>
                            <a:gd name="T11" fmla="*/ 15599 h 10"/>
                            <a:gd name="T12" fmla="+- 0 370 370"/>
                            <a:gd name="T13" fmla="*/ T12 w 2"/>
                            <a:gd name="T14" fmla="+- 0 15599 15599"/>
                            <a:gd name="T15" fmla="*/ 15599 h 10"/>
                            <a:gd name="T16" fmla="+- 0 370 370"/>
                            <a:gd name="T17" fmla="*/ T16 w 2"/>
                            <a:gd name="T18" fmla="+- 0 15600 15599"/>
                            <a:gd name="T19" fmla="*/ 1560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2" h="10">
                              <a:moveTo>
                                <a:pt x="0" y="1"/>
                              </a:moveTo>
                              <a:lnTo>
                                <a:pt x="2" y="10"/>
                              </a:lnTo>
                              <a:lnTo>
                                <a:pt x="0" y="0"/>
                              </a:lnTo>
                              <a:lnTo>
                                <a:pt x="0" y="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39"/>
                      <wps:cNvSpPr>
                        <a:spLocks/>
                      </wps:cNvSpPr>
                      <wps:spPr bwMode="auto">
                        <a:xfrm>
                          <a:off x="469" y="15503"/>
                          <a:ext cx="18" cy="22"/>
                        </a:xfrm>
                        <a:custGeom>
                          <a:avLst/>
                          <a:gdLst>
                            <a:gd name="T0" fmla="+- 0 470 469"/>
                            <a:gd name="T1" fmla="*/ T0 w 18"/>
                            <a:gd name="T2" fmla="+- 0 15503 15503"/>
                            <a:gd name="T3" fmla="*/ 15503 h 22"/>
                            <a:gd name="T4" fmla="+- 0 469 469"/>
                            <a:gd name="T5" fmla="*/ T4 w 18"/>
                            <a:gd name="T6" fmla="+- 0 15503 15503"/>
                            <a:gd name="T7" fmla="*/ 15503 h 22"/>
                            <a:gd name="T8" fmla="+- 0 471 469"/>
                            <a:gd name="T9" fmla="*/ T8 w 18"/>
                            <a:gd name="T10" fmla="+- 0 15505 15503"/>
                            <a:gd name="T11" fmla="*/ 15505 h 22"/>
                            <a:gd name="T12" fmla="+- 0 470 469"/>
                            <a:gd name="T13" fmla="*/ T12 w 18"/>
                            <a:gd name="T14" fmla="+- 0 15506 15503"/>
                            <a:gd name="T15" fmla="*/ 15506 h 22"/>
                            <a:gd name="T16" fmla="+- 0 481 469"/>
                            <a:gd name="T17" fmla="*/ T16 w 18"/>
                            <a:gd name="T18" fmla="+- 0 15516 15503"/>
                            <a:gd name="T19" fmla="*/ 15516 h 22"/>
                            <a:gd name="T20" fmla="+- 0 486 469"/>
                            <a:gd name="T21" fmla="*/ T20 w 18"/>
                            <a:gd name="T22" fmla="+- 0 15525 15503"/>
                            <a:gd name="T23" fmla="*/ 15525 h 22"/>
                            <a:gd name="T24" fmla="+- 0 487 469"/>
                            <a:gd name="T25" fmla="*/ T24 w 18"/>
                            <a:gd name="T26" fmla="+- 0 15524 15503"/>
                            <a:gd name="T27" fmla="*/ 15524 h 22"/>
                            <a:gd name="T28" fmla="+- 0 483 469"/>
                            <a:gd name="T29" fmla="*/ T28 w 18"/>
                            <a:gd name="T30" fmla="+- 0 15514 15503"/>
                            <a:gd name="T31" fmla="*/ 15514 h 22"/>
                            <a:gd name="T32" fmla="+- 0 471 469"/>
                            <a:gd name="T33" fmla="*/ T32 w 18"/>
                            <a:gd name="T34" fmla="+- 0 15504 15503"/>
                            <a:gd name="T35" fmla="*/ 15504 h 22"/>
                            <a:gd name="T36" fmla="+- 0 470 469"/>
                            <a:gd name="T37" fmla="*/ T36 w 18"/>
                            <a:gd name="T38" fmla="+- 0 15503 15503"/>
                            <a:gd name="T39" fmla="*/ 15503 h 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8" h="22">
                              <a:moveTo>
                                <a:pt x="1" y="0"/>
                              </a:moveTo>
                              <a:lnTo>
                                <a:pt x="0" y="0"/>
                              </a:lnTo>
                              <a:lnTo>
                                <a:pt x="2" y="2"/>
                              </a:lnTo>
                              <a:lnTo>
                                <a:pt x="1" y="3"/>
                              </a:lnTo>
                              <a:lnTo>
                                <a:pt x="12" y="13"/>
                              </a:lnTo>
                              <a:lnTo>
                                <a:pt x="17" y="22"/>
                              </a:lnTo>
                              <a:lnTo>
                                <a:pt x="18" y="21"/>
                              </a:lnTo>
                              <a:lnTo>
                                <a:pt x="14" y="11"/>
                              </a:lnTo>
                              <a:lnTo>
                                <a:pt x="2" y="1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38"/>
                      <wps:cNvSpPr>
                        <a:spLocks/>
                      </wps:cNvSpPr>
                      <wps:spPr bwMode="auto">
                        <a:xfrm>
                          <a:off x="483" y="15526"/>
                          <a:ext cx="6" cy="6"/>
                        </a:xfrm>
                        <a:custGeom>
                          <a:avLst/>
                          <a:gdLst>
                            <a:gd name="T0" fmla="+- 0 487 483"/>
                            <a:gd name="T1" fmla="*/ T0 w 6"/>
                            <a:gd name="T2" fmla="+- 0 15526 15526"/>
                            <a:gd name="T3" fmla="*/ 15526 h 6"/>
                            <a:gd name="T4" fmla="+- 0 483 483"/>
                            <a:gd name="T5" fmla="*/ T4 w 6"/>
                            <a:gd name="T6" fmla="+- 0 15531 15526"/>
                            <a:gd name="T7" fmla="*/ 15531 h 6"/>
                            <a:gd name="T8" fmla="+- 0 489 483"/>
                            <a:gd name="T9" fmla="*/ T8 w 6"/>
                            <a:gd name="T10" fmla="+- 0 15526 15526"/>
                            <a:gd name="T11" fmla="*/ 15526 h 6"/>
                            <a:gd name="T12" fmla="+- 0 487 483"/>
                            <a:gd name="T13" fmla="*/ T12 w 6"/>
                            <a:gd name="T14" fmla="+- 0 15526 15526"/>
                            <a:gd name="T15" fmla="*/ 15526 h 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6" h="6">
                              <a:moveTo>
                                <a:pt x="4" y="0"/>
                              </a:moveTo>
                              <a:lnTo>
                                <a:pt x="0" y="5"/>
                              </a:lnTo>
                              <a:lnTo>
                                <a:pt x="6" y="0"/>
                              </a:lnTo>
                              <a:lnTo>
                                <a:pt x="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1" name="Picture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78" y="15409"/>
                          <a:ext cx="117" cy="10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2" name="Freeform 36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479 477"/>
                            <a:gd name="T1" fmla="*/ T0 w 120"/>
                            <a:gd name="T2" fmla="+- 0 15498 15408"/>
                            <a:gd name="T3" fmla="*/ 15498 h 112"/>
                            <a:gd name="T4" fmla="+- 0 477 477"/>
                            <a:gd name="T5" fmla="*/ T4 w 120"/>
                            <a:gd name="T6" fmla="+- 0 15498 15408"/>
                            <a:gd name="T7" fmla="*/ 15498 h 112"/>
                            <a:gd name="T8" fmla="+- 0 492 477"/>
                            <a:gd name="T9" fmla="*/ T8 w 120"/>
                            <a:gd name="T10" fmla="+- 0 15511 15408"/>
                            <a:gd name="T11" fmla="*/ 15511 h 112"/>
                            <a:gd name="T12" fmla="+- 0 479 477"/>
                            <a:gd name="T13" fmla="*/ T12 w 120"/>
                            <a:gd name="T14" fmla="+- 0 15498 15408"/>
                            <a:gd name="T15" fmla="*/ 15498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2" y="90"/>
                              </a:moveTo>
                              <a:lnTo>
                                <a:pt x="0" y="90"/>
                              </a:lnTo>
                              <a:lnTo>
                                <a:pt x="15" y="103"/>
                              </a:lnTo>
                              <a:lnTo>
                                <a:pt x="2" y="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35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479 477"/>
                            <a:gd name="T1" fmla="*/ T0 w 120"/>
                            <a:gd name="T2" fmla="+- 0 15496 15408"/>
                            <a:gd name="T3" fmla="*/ 15496 h 112"/>
                            <a:gd name="T4" fmla="+- 0 480 477"/>
                            <a:gd name="T5" fmla="*/ T4 w 120"/>
                            <a:gd name="T6" fmla="+- 0 15497 15408"/>
                            <a:gd name="T7" fmla="*/ 15497 h 112"/>
                            <a:gd name="T8" fmla="+- 0 485 477"/>
                            <a:gd name="T9" fmla="*/ T8 w 120"/>
                            <a:gd name="T10" fmla="+- 0 15493 15408"/>
                            <a:gd name="T11" fmla="*/ 15493 h 112"/>
                            <a:gd name="T12" fmla="+- 0 498 477"/>
                            <a:gd name="T13" fmla="*/ T12 w 120"/>
                            <a:gd name="T14" fmla="+- 0 15480 15408"/>
                            <a:gd name="T15" fmla="*/ 15480 h 112"/>
                            <a:gd name="T16" fmla="+- 0 517 477"/>
                            <a:gd name="T17" fmla="*/ T16 w 120"/>
                            <a:gd name="T18" fmla="+- 0 15463 15408"/>
                            <a:gd name="T19" fmla="*/ 15463 h 112"/>
                            <a:gd name="T20" fmla="+- 0 538 477"/>
                            <a:gd name="T21" fmla="*/ T20 w 120"/>
                            <a:gd name="T22" fmla="+- 0 15444 15408"/>
                            <a:gd name="T23" fmla="*/ 15444 h 112"/>
                            <a:gd name="T24" fmla="+- 0 558 477"/>
                            <a:gd name="T25" fmla="*/ T24 w 120"/>
                            <a:gd name="T26" fmla="+- 0 15427 15408"/>
                            <a:gd name="T27" fmla="*/ 15427 h 112"/>
                            <a:gd name="T28" fmla="+- 0 573 477"/>
                            <a:gd name="T29" fmla="*/ T28 w 120"/>
                            <a:gd name="T30" fmla="+- 0 15415 15408"/>
                            <a:gd name="T31" fmla="*/ 15415 h 112"/>
                            <a:gd name="T32" fmla="+- 0 579 477"/>
                            <a:gd name="T33" fmla="*/ T32 w 120"/>
                            <a:gd name="T34" fmla="+- 0 15411 15408"/>
                            <a:gd name="T35" fmla="*/ 15411 h 112"/>
                            <a:gd name="T36" fmla="+- 0 573 477"/>
                            <a:gd name="T37" fmla="*/ T36 w 120"/>
                            <a:gd name="T38" fmla="+- 0 15415 15408"/>
                            <a:gd name="T39" fmla="*/ 15415 h 112"/>
                            <a:gd name="T40" fmla="+- 0 580 477"/>
                            <a:gd name="T41" fmla="*/ T40 w 120"/>
                            <a:gd name="T42" fmla="+- 0 15411 15408"/>
                            <a:gd name="T43" fmla="*/ 15411 h 112"/>
                            <a:gd name="T44" fmla="+- 0 590 477"/>
                            <a:gd name="T45" fmla="*/ T44 w 120"/>
                            <a:gd name="T46" fmla="+- 0 15417 15408"/>
                            <a:gd name="T47" fmla="*/ 15417 h 112"/>
                            <a:gd name="T48" fmla="+- 0 580 477"/>
                            <a:gd name="T49" fmla="*/ T48 w 120"/>
                            <a:gd name="T50" fmla="+- 0 15411 15408"/>
                            <a:gd name="T51" fmla="*/ 15411 h 112"/>
                            <a:gd name="T52" fmla="+- 0 579 477"/>
                            <a:gd name="T53" fmla="*/ T52 w 120"/>
                            <a:gd name="T54" fmla="+- 0 15408 15408"/>
                            <a:gd name="T55" fmla="*/ 15408 h 112"/>
                            <a:gd name="T56" fmla="+- 0 568 477"/>
                            <a:gd name="T57" fmla="*/ T56 w 120"/>
                            <a:gd name="T58" fmla="+- 0 15416 15408"/>
                            <a:gd name="T59" fmla="*/ 15416 h 112"/>
                            <a:gd name="T60" fmla="+- 0 551 477"/>
                            <a:gd name="T61" fmla="*/ T60 w 120"/>
                            <a:gd name="T62" fmla="+- 0 15430 15408"/>
                            <a:gd name="T63" fmla="*/ 15430 h 112"/>
                            <a:gd name="T64" fmla="+- 0 531 477"/>
                            <a:gd name="T65" fmla="*/ T64 w 120"/>
                            <a:gd name="T66" fmla="+- 0 15447 15408"/>
                            <a:gd name="T67" fmla="*/ 15447 h 112"/>
                            <a:gd name="T68" fmla="+- 0 510 477"/>
                            <a:gd name="T69" fmla="*/ T68 w 120"/>
                            <a:gd name="T70" fmla="+- 0 15465 15408"/>
                            <a:gd name="T71" fmla="*/ 15465 h 112"/>
                            <a:gd name="T72" fmla="+- 0 493 477"/>
                            <a:gd name="T73" fmla="*/ T72 w 120"/>
                            <a:gd name="T74" fmla="+- 0 15481 15408"/>
                            <a:gd name="T75" fmla="*/ 15481 h 112"/>
                            <a:gd name="T76" fmla="+- 0 481 477"/>
                            <a:gd name="T77" fmla="*/ T76 w 120"/>
                            <a:gd name="T78" fmla="+- 0 15492 15408"/>
                            <a:gd name="T79" fmla="*/ 15492 h 112"/>
                            <a:gd name="T80" fmla="+- 0 479 477"/>
                            <a:gd name="T81" fmla="*/ T80 w 120"/>
                            <a:gd name="T82" fmla="+- 0 15496 15408"/>
                            <a:gd name="T83" fmla="*/ 15496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2" y="88"/>
                              </a:moveTo>
                              <a:lnTo>
                                <a:pt x="3" y="89"/>
                              </a:lnTo>
                              <a:lnTo>
                                <a:pt x="8" y="85"/>
                              </a:lnTo>
                              <a:lnTo>
                                <a:pt x="21" y="72"/>
                              </a:lnTo>
                              <a:lnTo>
                                <a:pt x="40" y="55"/>
                              </a:lnTo>
                              <a:lnTo>
                                <a:pt x="61" y="36"/>
                              </a:lnTo>
                              <a:lnTo>
                                <a:pt x="81" y="19"/>
                              </a:lnTo>
                              <a:lnTo>
                                <a:pt x="96" y="7"/>
                              </a:lnTo>
                              <a:lnTo>
                                <a:pt x="102" y="3"/>
                              </a:lnTo>
                              <a:lnTo>
                                <a:pt x="96" y="7"/>
                              </a:lnTo>
                              <a:lnTo>
                                <a:pt x="103" y="3"/>
                              </a:lnTo>
                              <a:lnTo>
                                <a:pt x="113" y="9"/>
                              </a:lnTo>
                              <a:lnTo>
                                <a:pt x="103" y="3"/>
                              </a:lnTo>
                              <a:lnTo>
                                <a:pt x="102" y="0"/>
                              </a:lnTo>
                              <a:lnTo>
                                <a:pt x="91" y="8"/>
                              </a:lnTo>
                              <a:lnTo>
                                <a:pt x="74" y="22"/>
                              </a:lnTo>
                              <a:lnTo>
                                <a:pt x="54" y="39"/>
                              </a:lnTo>
                              <a:lnTo>
                                <a:pt x="33" y="57"/>
                              </a:lnTo>
                              <a:lnTo>
                                <a:pt x="16" y="73"/>
                              </a:lnTo>
                              <a:lnTo>
                                <a:pt x="4" y="84"/>
                              </a:lnTo>
                              <a:lnTo>
                                <a:pt x="2" y="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34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579 477"/>
                            <a:gd name="T1" fmla="*/ T0 w 120"/>
                            <a:gd name="T2" fmla="+- 0 15408 15408"/>
                            <a:gd name="T3" fmla="*/ 15408 h 112"/>
                            <a:gd name="T4" fmla="+- 0 580 477"/>
                            <a:gd name="T5" fmla="*/ T4 w 120"/>
                            <a:gd name="T6" fmla="+- 0 15411 15408"/>
                            <a:gd name="T7" fmla="*/ 15411 h 112"/>
                            <a:gd name="T8" fmla="+- 0 590 477"/>
                            <a:gd name="T9" fmla="*/ T8 w 120"/>
                            <a:gd name="T10" fmla="+- 0 15417 15408"/>
                            <a:gd name="T11" fmla="*/ 15417 h 112"/>
                            <a:gd name="T12" fmla="+- 0 594 477"/>
                            <a:gd name="T13" fmla="*/ T12 w 120"/>
                            <a:gd name="T14" fmla="+- 0 15426 15408"/>
                            <a:gd name="T15" fmla="*/ 15426 h 112"/>
                            <a:gd name="T16" fmla="+- 0 594 477"/>
                            <a:gd name="T17" fmla="*/ T16 w 120"/>
                            <a:gd name="T18" fmla="+- 0 15427 15408"/>
                            <a:gd name="T19" fmla="*/ 15427 h 112"/>
                            <a:gd name="T20" fmla="+- 0 594 477"/>
                            <a:gd name="T21" fmla="*/ T20 w 120"/>
                            <a:gd name="T22" fmla="+- 0 15426 15408"/>
                            <a:gd name="T23" fmla="*/ 15426 h 112"/>
                            <a:gd name="T24" fmla="+- 0 592 477"/>
                            <a:gd name="T25" fmla="*/ T24 w 120"/>
                            <a:gd name="T26" fmla="+- 0 15428 15408"/>
                            <a:gd name="T27" fmla="*/ 15428 h 112"/>
                            <a:gd name="T28" fmla="+- 0 585 477"/>
                            <a:gd name="T29" fmla="*/ T28 w 120"/>
                            <a:gd name="T30" fmla="+- 0 15436 15408"/>
                            <a:gd name="T31" fmla="*/ 15436 h 112"/>
                            <a:gd name="T32" fmla="+- 0 573 477"/>
                            <a:gd name="T33" fmla="*/ T32 w 120"/>
                            <a:gd name="T34" fmla="+- 0 15447 15408"/>
                            <a:gd name="T35" fmla="*/ 15447 h 112"/>
                            <a:gd name="T36" fmla="+- 0 557 477"/>
                            <a:gd name="T37" fmla="*/ T36 w 120"/>
                            <a:gd name="T38" fmla="+- 0 15463 15408"/>
                            <a:gd name="T39" fmla="*/ 15463 h 112"/>
                            <a:gd name="T40" fmla="+- 0 537 477"/>
                            <a:gd name="T41" fmla="*/ T40 w 120"/>
                            <a:gd name="T42" fmla="+- 0 15481 15408"/>
                            <a:gd name="T43" fmla="*/ 15481 h 112"/>
                            <a:gd name="T44" fmla="+- 0 515 477"/>
                            <a:gd name="T45" fmla="*/ T44 w 120"/>
                            <a:gd name="T46" fmla="+- 0 15500 15408"/>
                            <a:gd name="T47" fmla="*/ 15500 h 112"/>
                            <a:gd name="T48" fmla="+- 0 496 477"/>
                            <a:gd name="T49" fmla="*/ T48 w 120"/>
                            <a:gd name="T50" fmla="+- 0 15516 15408"/>
                            <a:gd name="T51" fmla="*/ 15516 h 112"/>
                            <a:gd name="T52" fmla="+- 0 497 477"/>
                            <a:gd name="T53" fmla="*/ T52 w 120"/>
                            <a:gd name="T54" fmla="+- 0 15517 15408"/>
                            <a:gd name="T55" fmla="*/ 15517 h 112"/>
                            <a:gd name="T56" fmla="+- 0 496 477"/>
                            <a:gd name="T57" fmla="*/ T56 w 120"/>
                            <a:gd name="T58" fmla="+- 0 15516 15408"/>
                            <a:gd name="T59" fmla="*/ 15516 h 112"/>
                            <a:gd name="T60" fmla="+- 0 495 477"/>
                            <a:gd name="T61" fmla="*/ T60 w 120"/>
                            <a:gd name="T62" fmla="+- 0 15510 15408"/>
                            <a:gd name="T63" fmla="*/ 15510 h 112"/>
                            <a:gd name="T64" fmla="+- 0 480 477"/>
                            <a:gd name="T65" fmla="*/ T64 w 120"/>
                            <a:gd name="T66" fmla="+- 0 15497 15408"/>
                            <a:gd name="T67" fmla="*/ 15497 h 112"/>
                            <a:gd name="T68" fmla="+- 0 479 477"/>
                            <a:gd name="T69" fmla="*/ T68 w 120"/>
                            <a:gd name="T70" fmla="+- 0 15496 15408"/>
                            <a:gd name="T71" fmla="*/ 15496 h 112"/>
                            <a:gd name="T72" fmla="+- 0 481 477"/>
                            <a:gd name="T73" fmla="*/ T72 w 120"/>
                            <a:gd name="T74" fmla="+- 0 15492 15408"/>
                            <a:gd name="T75" fmla="*/ 15492 h 112"/>
                            <a:gd name="T76" fmla="+- 0 477 477"/>
                            <a:gd name="T77" fmla="*/ T76 w 120"/>
                            <a:gd name="T78" fmla="+- 0 15496 15408"/>
                            <a:gd name="T79" fmla="*/ 15496 h 112"/>
                            <a:gd name="T80" fmla="+- 0 477 477"/>
                            <a:gd name="T81" fmla="*/ T80 w 120"/>
                            <a:gd name="T82" fmla="+- 0 15498 15408"/>
                            <a:gd name="T83" fmla="*/ 15498 h 112"/>
                            <a:gd name="T84" fmla="+- 0 479 477"/>
                            <a:gd name="T85" fmla="*/ T84 w 120"/>
                            <a:gd name="T86" fmla="+- 0 15498 15408"/>
                            <a:gd name="T87" fmla="*/ 15498 h 112"/>
                            <a:gd name="T88" fmla="+- 0 492 477"/>
                            <a:gd name="T89" fmla="*/ T88 w 120"/>
                            <a:gd name="T90" fmla="+- 0 15511 15408"/>
                            <a:gd name="T91" fmla="*/ 15511 h 112"/>
                            <a:gd name="T92" fmla="+- 0 494 477"/>
                            <a:gd name="T93" fmla="*/ T92 w 120"/>
                            <a:gd name="T94" fmla="+- 0 15518 15408"/>
                            <a:gd name="T95" fmla="*/ 15518 h 112"/>
                            <a:gd name="T96" fmla="+- 0 495 477"/>
                            <a:gd name="T97" fmla="*/ T96 w 120"/>
                            <a:gd name="T98" fmla="+- 0 15520 15408"/>
                            <a:gd name="T99" fmla="*/ 15520 h 112"/>
                            <a:gd name="T100" fmla="+- 0 495 477"/>
                            <a:gd name="T101" fmla="*/ T100 w 120"/>
                            <a:gd name="T102" fmla="+- 0 15517 15408"/>
                            <a:gd name="T103" fmla="*/ 15517 h 112"/>
                            <a:gd name="T104" fmla="+- 0 497 477"/>
                            <a:gd name="T105" fmla="*/ T104 w 120"/>
                            <a:gd name="T106" fmla="+- 0 15518 15408"/>
                            <a:gd name="T107" fmla="*/ 15518 h 112"/>
                            <a:gd name="T108" fmla="+- 0 521 477"/>
                            <a:gd name="T109" fmla="*/ T108 w 120"/>
                            <a:gd name="T110" fmla="+- 0 15498 15408"/>
                            <a:gd name="T111" fmla="*/ 15498 h 112"/>
                            <a:gd name="T112" fmla="+- 0 544 477"/>
                            <a:gd name="T113" fmla="*/ T112 w 120"/>
                            <a:gd name="T114" fmla="+- 0 15479 15408"/>
                            <a:gd name="T115" fmla="*/ 15479 h 112"/>
                            <a:gd name="T116" fmla="+- 0 562 477"/>
                            <a:gd name="T117" fmla="*/ T116 w 120"/>
                            <a:gd name="T118" fmla="+- 0 15461 15408"/>
                            <a:gd name="T119" fmla="*/ 15461 h 112"/>
                            <a:gd name="T120" fmla="+- 0 577 477"/>
                            <a:gd name="T121" fmla="*/ T120 w 120"/>
                            <a:gd name="T122" fmla="+- 0 15447 15408"/>
                            <a:gd name="T123" fmla="*/ 15447 h 112"/>
                            <a:gd name="T124" fmla="+- 0 588 477"/>
                            <a:gd name="T125" fmla="*/ T124 w 120"/>
                            <a:gd name="T126" fmla="+- 0 15436 15408"/>
                            <a:gd name="T127" fmla="*/ 15436 h 112"/>
                            <a:gd name="T128" fmla="+- 0 595 477"/>
                            <a:gd name="T129" fmla="*/ T128 w 120"/>
                            <a:gd name="T130" fmla="+- 0 15429 15408"/>
                            <a:gd name="T131" fmla="*/ 15429 h 112"/>
                            <a:gd name="T132" fmla="+- 0 595 477"/>
                            <a:gd name="T133" fmla="*/ T132 w 120"/>
                            <a:gd name="T134" fmla="+- 0 15425 15408"/>
                            <a:gd name="T135" fmla="*/ 15425 h 112"/>
                            <a:gd name="T136" fmla="+- 0 592 477"/>
                            <a:gd name="T137" fmla="*/ T136 w 120"/>
                            <a:gd name="T138" fmla="+- 0 15415 15408"/>
                            <a:gd name="T139" fmla="*/ 15415 h 112"/>
                            <a:gd name="T140" fmla="+- 0 581 477"/>
                            <a:gd name="T141" fmla="*/ T140 w 120"/>
                            <a:gd name="T142" fmla="+- 0 15409 15408"/>
                            <a:gd name="T143" fmla="*/ 15409 h 112"/>
                            <a:gd name="T144" fmla="+- 0 579 477"/>
                            <a:gd name="T145" fmla="*/ T144 w 120"/>
                            <a:gd name="T146" fmla="+- 0 15408 15408"/>
                            <a:gd name="T147" fmla="*/ 15408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102" y="0"/>
                              </a:moveTo>
                              <a:lnTo>
                                <a:pt x="103" y="3"/>
                              </a:lnTo>
                              <a:lnTo>
                                <a:pt x="113" y="9"/>
                              </a:lnTo>
                              <a:lnTo>
                                <a:pt x="117" y="18"/>
                              </a:lnTo>
                              <a:lnTo>
                                <a:pt x="117" y="19"/>
                              </a:lnTo>
                              <a:lnTo>
                                <a:pt x="117" y="18"/>
                              </a:lnTo>
                              <a:lnTo>
                                <a:pt x="115" y="20"/>
                              </a:lnTo>
                              <a:lnTo>
                                <a:pt x="108" y="28"/>
                              </a:lnTo>
                              <a:lnTo>
                                <a:pt x="96" y="39"/>
                              </a:lnTo>
                              <a:lnTo>
                                <a:pt x="80" y="55"/>
                              </a:lnTo>
                              <a:lnTo>
                                <a:pt x="60" y="73"/>
                              </a:lnTo>
                              <a:lnTo>
                                <a:pt x="38" y="92"/>
                              </a:lnTo>
                              <a:lnTo>
                                <a:pt x="19" y="108"/>
                              </a:lnTo>
                              <a:lnTo>
                                <a:pt x="20" y="109"/>
                              </a:lnTo>
                              <a:lnTo>
                                <a:pt x="19" y="108"/>
                              </a:lnTo>
                              <a:lnTo>
                                <a:pt x="18" y="102"/>
                              </a:lnTo>
                              <a:lnTo>
                                <a:pt x="3" y="89"/>
                              </a:lnTo>
                              <a:lnTo>
                                <a:pt x="2" y="88"/>
                              </a:lnTo>
                              <a:lnTo>
                                <a:pt x="4" y="84"/>
                              </a:lnTo>
                              <a:lnTo>
                                <a:pt x="0" y="88"/>
                              </a:lnTo>
                              <a:lnTo>
                                <a:pt x="0" y="90"/>
                              </a:lnTo>
                              <a:lnTo>
                                <a:pt x="2" y="90"/>
                              </a:lnTo>
                              <a:lnTo>
                                <a:pt x="15" y="103"/>
                              </a:lnTo>
                              <a:lnTo>
                                <a:pt x="17" y="110"/>
                              </a:lnTo>
                              <a:lnTo>
                                <a:pt x="18" y="112"/>
                              </a:lnTo>
                              <a:lnTo>
                                <a:pt x="18" y="109"/>
                              </a:lnTo>
                              <a:lnTo>
                                <a:pt x="20" y="110"/>
                              </a:lnTo>
                              <a:lnTo>
                                <a:pt x="44" y="90"/>
                              </a:lnTo>
                              <a:lnTo>
                                <a:pt x="67" y="71"/>
                              </a:lnTo>
                              <a:lnTo>
                                <a:pt x="85" y="53"/>
                              </a:lnTo>
                              <a:lnTo>
                                <a:pt x="100" y="39"/>
                              </a:lnTo>
                              <a:lnTo>
                                <a:pt x="111" y="28"/>
                              </a:lnTo>
                              <a:lnTo>
                                <a:pt x="118" y="21"/>
                              </a:lnTo>
                              <a:lnTo>
                                <a:pt x="118" y="17"/>
                              </a:lnTo>
                              <a:lnTo>
                                <a:pt x="115" y="7"/>
                              </a:lnTo>
                              <a:lnTo>
                                <a:pt x="104" y="1"/>
                              </a:lnTo>
                              <a:lnTo>
                                <a:pt x="1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33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597 477"/>
                            <a:gd name="T1" fmla="*/ T0 w 120"/>
                            <a:gd name="T2" fmla="+- 0 15425 15408"/>
                            <a:gd name="T3" fmla="*/ 15425 h 112"/>
                            <a:gd name="T4" fmla="+- 0 592 477"/>
                            <a:gd name="T5" fmla="*/ T4 w 120"/>
                            <a:gd name="T6" fmla="+- 0 15415 15408"/>
                            <a:gd name="T7" fmla="*/ 15415 h 112"/>
                            <a:gd name="T8" fmla="+- 0 595 477"/>
                            <a:gd name="T9" fmla="*/ T8 w 120"/>
                            <a:gd name="T10" fmla="+- 0 15425 15408"/>
                            <a:gd name="T11" fmla="*/ 15425 h 112"/>
                            <a:gd name="T12" fmla="+- 0 595 477"/>
                            <a:gd name="T13" fmla="*/ T12 w 120"/>
                            <a:gd name="T14" fmla="+- 0 15429 15408"/>
                            <a:gd name="T15" fmla="*/ 15429 h 112"/>
                            <a:gd name="T16" fmla="+- 0 597 477"/>
                            <a:gd name="T17" fmla="*/ T16 w 120"/>
                            <a:gd name="T18" fmla="+- 0 15427 15408"/>
                            <a:gd name="T19" fmla="*/ 15427 h 112"/>
                            <a:gd name="T20" fmla="+- 0 597 477"/>
                            <a:gd name="T21" fmla="*/ T20 w 120"/>
                            <a:gd name="T22" fmla="+- 0 15425 15408"/>
                            <a:gd name="T23" fmla="*/ 15425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120" y="17"/>
                              </a:moveTo>
                              <a:lnTo>
                                <a:pt x="115" y="7"/>
                              </a:lnTo>
                              <a:lnTo>
                                <a:pt x="118" y="17"/>
                              </a:lnTo>
                              <a:lnTo>
                                <a:pt x="118" y="21"/>
                              </a:lnTo>
                              <a:lnTo>
                                <a:pt x="120" y="19"/>
                              </a:lnTo>
                              <a:lnTo>
                                <a:pt x="120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32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497 477"/>
                            <a:gd name="T1" fmla="*/ T0 w 120"/>
                            <a:gd name="T2" fmla="+- 0 15518 15408"/>
                            <a:gd name="T3" fmla="*/ 15518 h 112"/>
                            <a:gd name="T4" fmla="+- 0 495 477"/>
                            <a:gd name="T5" fmla="*/ T4 w 120"/>
                            <a:gd name="T6" fmla="+- 0 15517 15408"/>
                            <a:gd name="T7" fmla="*/ 15517 h 112"/>
                            <a:gd name="T8" fmla="+- 0 495 477"/>
                            <a:gd name="T9" fmla="*/ T8 w 120"/>
                            <a:gd name="T10" fmla="+- 0 15520 15408"/>
                            <a:gd name="T11" fmla="*/ 15520 h 112"/>
                            <a:gd name="T12" fmla="+- 0 496 477"/>
                            <a:gd name="T13" fmla="*/ T12 w 120"/>
                            <a:gd name="T14" fmla="+- 0 15519 15408"/>
                            <a:gd name="T15" fmla="*/ 15519 h 112"/>
                            <a:gd name="T16" fmla="+- 0 521 477"/>
                            <a:gd name="T17" fmla="*/ T16 w 120"/>
                            <a:gd name="T18" fmla="+- 0 15498 15408"/>
                            <a:gd name="T19" fmla="*/ 15498 h 112"/>
                            <a:gd name="T20" fmla="+- 0 497 477"/>
                            <a:gd name="T21" fmla="*/ T20 w 120"/>
                            <a:gd name="T22" fmla="+- 0 15518 15408"/>
                            <a:gd name="T23" fmla="*/ 15518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20" y="110"/>
                              </a:moveTo>
                              <a:lnTo>
                                <a:pt x="18" y="109"/>
                              </a:lnTo>
                              <a:lnTo>
                                <a:pt x="18" y="112"/>
                              </a:lnTo>
                              <a:lnTo>
                                <a:pt x="19" y="111"/>
                              </a:lnTo>
                              <a:lnTo>
                                <a:pt x="44" y="90"/>
                              </a:lnTo>
                              <a:lnTo>
                                <a:pt x="20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31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573 477"/>
                            <a:gd name="T1" fmla="*/ T0 w 120"/>
                            <a:gd name="T2" fmla="+- 0 15415 15408"/>
                            <a:gd name="T3" fmla="*/ 15415 h 112"/>
                            <a:gd name="T4" fmla="+- 0 579 477"/>
                            <a:gd name="T5" fmla="*/ T4 w 120"/>
                            <a:gd name="T6" fmla="+- 0 15411 15408"/>
                            <a:gd name="T7" fmla="*/ 15411 h 112"/>
                            <a:gd name="T8" fmla="+- 0 573 477"/>
                            <a:gd name="T9" fmla="*/ T8 w 120"/>
                            <a:gd name="T10" fmla="+- 0 15415 15408"/>
                            <a:gd name="T11" fmla="*/ 15415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96" y="7"/>
                              </a:moveTo>
                              <a:lnTo>
                                <a:pt x="102" y="3"/>
                              </a:lnTo>
                              <a:lnTo>
                                <a:pt x="96" y="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8" name="Picture 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9" y="15497"/>
                          <a:ext cx="27" cy="3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89 467"/>
                            <a:gd name="T1" fmla="*/ T0 w 30"/>
                            <a:gd name="T2" fmla="+- 0 15526 15495"/>
                            <a:gd name="T3" fmla="*/ 15526 h 33"/>
                            <a:gd name="T4" fmla="+- 0 494 467"/>
                            <a:gd name="T5" fmla="*/ T4 w 30"/>
                            <a:gd name="T6" fmla="+- 0 15524 15495"/>
                            <a:gd name="T7" fmla="*/ 15524 h 33"/>
                            <a:gd name="T8" fmla="+- 0 489 467"/>
                            <a:gd name="T9" fmla="*/ T8 w 30"/>
                            <a:gd name="T10" fmla="+- 0 15525 15495"/>
                            <a:gd name="T11" fmla="*/ 15525 h 33"/>
                            <a:gd name="T12" fmla="+- 0 489 467"/>
                            <a:gd name="T13" fmla="*/ T12 w 30"/>
                            <a:gd name="T14" fmla="+- 0 15526 15495"/>
                            <a:gd name="T15" fmla="*/ 15526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22" y="31"/>
                              </a:moveTo>
                              <a:lnTo>
                                <a:pt x="27" y="29"/>
                              </a:lnTo>
                              <a:lnTo>
                                <a:pt x="22" y="30"/>
                              </a:lnTo>
                              <a:lnTo>
                                <a:pt x="22" y="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28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93 467"/>
                            <a:gd name="T1" fmla="*/ T0 w 30"/>
                            <a:gd name="T2" fmla="+- 0 15507 15495"/>
                            <a:gd name="T3" fmla="*/ 15507 h 33"/>
                            <a:gd name="T4" fmla="+- 0 495 467"/>
                            <a:gd name="T5" fmla="*/ T4 w 30"/>
                            <a:gd name="T6" fmla="+- 0 15518 15495"/>
                            <a:gd name="T7" fmla="*/ 15518 h 33"/>
                            <a:gd name="T8" fmla="+- 0 497 467"/>
                            <a:gd name="T9" fmla="*/ T8 w 30"/>
                            <a:gd name="T10" fmla="+- 0 15517 15495"/>
                            <a:gd name="T11" fmla="*/ 15517 h 33"/>
                            <a:gd name="T12" fmla="+- 0 493 467"/>
                            <a:gd name="T13" fmla="*/ T12 w 30"/>
                            <a:gd name="T14" fmla="+- 0 15507 15495"/>
                            <a:gd name="T15" fmla="*/ 15507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26" y="12"/>
                              </a:moveTo>
                              <a:lnTo>
                                <a:pt x="28" y="23"/>
                              </a:lnTo>
                              <a:lnTo>
                                <a:pt x="30" y="22"/>
                              </a:lnTo>
                              <a:lnTo>
                                <a:pt x="26" y="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27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88 467"/>
                            <a:gd name="T1" fmla="*/ T0 w 30"/>
                            <a:gd name="T2" fmla="+- 0 15525 15495"/>
                            <a:gd name="T3" fmla="*/ 15525 h 33"/>
                            <a:gd name="T4" fmla="+- 0 487 467"/>
                            <a:gd name="T5" fmla="*/ T4 w 30"/>
                            <a:gd name="T6" fmla="+- 0 15527 15495"/>
                            <a:gd name="T7" fmla="*/ 15527 h 33"/>
                            <a:gd name="T8" fmla="+- 0 487 467"/>
                            <a:gd name="T9" fmla="*/ T8 w 30"/>
                            <a:gd name="T10" fmla="+- 0 15528 15495"/>
                            <a:gd name="T11" fmla="*/ 15528 h 33"/>
                            <a:gd name="T12" fmla="+- 0 488 467"/>
                            <a:gd name="T13" fmla="*/ T12 w 30"/>
                            <a:gd name="T14" fmla="+- 0 15525 15495"/>
                            <a:gd name="T15" fmla="*/ 15525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21" y="30"/>
                              </a:moveTo>
                              <a:lnTo>
                                <a:pt x="20" y="32"/>
                              </a:lnTo>
                              <a:lnTo>
                                <a:pt x="20" y="33"/>
                              </a:lnTo>
                              <a:lnTo>
                                <a:pt x="21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26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78 467"/>
                            <a:gd name="T1" fmla="*/ T0 w 30"/>
                            <a:gd name="T2" fmla="+- 0 15495 15495"/>
                            <a:gd name="T3" fmla="*/ 15495 h 33"/>
                            <a:gd name="T4" fmla="+- 0 475 467"/>
                            <a:gd name="T5" fmla="*/ T4 w 30"/>
                            <a:gd name="T6" fmla="+- 0 15495 15495"/>
                            <a:gd name="T7" fmla="*/ 15495 h 33"/>
                            <a:gd name="T8" fmla="+- 0 477 467"/>
                            <a:gd name="T9" fmla="*/ T8 w 30"/>
                            <a:gd name="T10" fmla="+- 0 15498 15495"/>
                            <a:gd name="T11" fmla="*/ 15498 h 33"/>
                            <a:gd name="T12" fmla="+- 0 477 467"/>
                            <a:gd name="T13" fmla="*/ T12 w 30"/>
                            <a:gd name="T14" fmla="+- 0 15498 15495"/>
                            <a:gd name="T15" fmla="*/ 15498 h 33"/>
                            <a:gd name="T16" fmla="+- 0 478 467"/>
                            <a:gd name="T17" fmla="*/ T16 w 30"/>
                            <a:gd name="T18" fmla="+- 0 15495 15495"/>
                            <a:gd name="T19" fmla="*/ 15495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11" y="0"/>
                              </a:moveTo>
                              <a:lnTo>
                                <a:pt x="8" y="0"/>
                              </a:lnTo>
                              <a:lnTo>
                                <a:pt x="10" y="3"/>
                              </a:lnTo>
                              <a:lnTo>
                                <a:pt x="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25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79 467"/>
                            <a:gd name="T1" fmla="*/ T0 w 30"/>
                            <a:gd name="T2" fmla="+- 0 15514 15495"/>
                            <a:gd name="T3" fmla="*/ 15514 h 33"/>
                            <a:gd name="T4" fmla="+- 0 487 467"/>
                            <a:gd name="T5" fmla="*/ T4 w 30"/>
                            <a:gd name="T6" fmla="+- 0 15527 15495"/>
                            <a:gd name="T7" fmla="*/ 15527 h 33"/>
                            <a:gd name="T8" fmla="+- 0 488 467"/>
                            <a:gd name="T9" fmla="*/ T8 w 30"/>
                            <a:gd name="T10" fmla="+- 0 15525 15495"/>
                            <a:gd name="T11" fmla="*/ 15525 h 33"/>
                            <a:gd name="T12" fmla="+- 0 488 467"/>
                            <a:gd name="T13" fmla="*/ T12 w 30"/>
                            <a:gd name="T14" fmla="+- 0 15525 15495"/>
                            <a:gd name="T15" fmla="*/ 15525 h 33"/>
                            <a:gd name="T16" fmla="+- 0 488 467"/>
                            <a:gd name="T17" fmla="*/ T16 w 30"/>
                            <a:gd name="T18" fmla="+- 0 15525 15495"/>
                            <a:gd name="T19" fmla="*/ 15525 h 33"/>
                            <a:gd name="T20" fmla="+- 0 487 467"/>
                            <a:gd name="T21" fmla="*/ T20 w 30"/>
                            <a:gd name="T22" fmla="+- 0 15528 15495"/>
                            <a:gd name="T23" fmla="*/ 15528 h 33"/>
                            <a:gd name="T24" fmla="+- 0 489 467"/>
                            <a:gd name="T25" fmla="*/ T24 w 30"/>
                            <a:gd name="T26" fmla="+- 0 15528 15495"/>
                            <a:gd name="T27" fmla="*/ 15528 h 33"/>
                            <a:gd name="T28" fmla="+- 0 491 467"/>
                            <a:gd name="T29" fmla="*/ T28 w 30"/>
                            <a:gd name="T30" fmla="+- 0 15527 15495"/>
                            <a:gd name="T31" fmla="*/ 15527 h 33"/>
                            <a:gd name="T32" fmla="+- 0 497 467"/>
                            <a:gd name="T33" fmla="*/ T32 w 30"/>
                            <a:gd name="T34" fmla="+- 0 15525 15495"/>
                            <a:gd name="T35" fmla="*/ 15525 h 33"/>
                            <a:gd name="T36" fmla="+- 0 495 467"/>
                            <a:gd name="T37" fmla="*/ T36 w 30"/>
                            <a:gd name="T38" fmla="+- 0 15518 15495"/>
                            <a:gd name="T39" fmla="*/ 15518 h 33"/>
                            <a:gd name="T40" fmla="+- 0 494 467"/>
                            <a:gd name="T41" fmla="*/ T40 w 30"/>
                            <a:gd name="T42" fmla="+- 0 15524 15495"/>
                            <a:gd name="T43" fmla="*/ 15524 h 33"/>
                            <a:gd name="T44" fmla="+- 0 489 467"/>
                            <a:gd name="T45" fmla="*/ T44 w 30"/>
                            <a:gd name="T46" fmla="+- 0 15526 15495"/>
                            <a:gd name="T47" fmla="*/ 15526 h 33"/>
                            <a:gd name="T48" fmla="+- 0 489 467"/>
                            <a:gd name="T49" fmla="*/ T48 w 30"/>
                            <a:gd name="T50" fmla="+- 0 15525 15495"/>
                            <a:gd name="T51" fmla="*/ 15525 h 33"/>
                            <a:gd name="T52" fmla="+- 0 481 467"/>
                            <a:gd name="T53" fmla="*/ T52 w 30"/>
                            <a:gd name="T54" fmla="+- 0 15512 15495"/>
                            <a:gd name="T55" fmla="*/ 15512 h 33"/>
                            <a:gd name="T56" fmla="+- 0 470 467"/>
                            <a:gd name="T57" fmla="*/ T56 w 30"/>
                            <a:gd name="T58" fmla="+- 0 15503 15495"/>
                            <a:gd name="T59" fmla="*/ 15503 h 33"/>
                            <a:gd name="T60" fmla="+- 0 479 467"/>
                            <a:gd name="T61" fmla="*/ T60 w 30"/>
                            <a:gd name="T62" fmla="+- 0 15514 15495"/>
                            <a:gd name="T63" fmla="*/ 15514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12" y="19"/>
                              </a:moveTo>
                              <a:lnTo>
                                <a:pt x="20" y="32"/>
                              </a:lnTo>
                              <a:lnTo>
                                <a:pt x="21" y="30"/>
                              </a:lnTo>
                              <a:lnTo>
                                <a:pt x="20" y="33"/>
                              </a:lnTo>
                              <a:lnTo>
                                <a:pt x="22" y="33"/>
                              </a:lnTo>
                              <a:lnTo>
                                <a:pt x="24" y="32"/>
                              </a:lnTo>
                              <a:lnTo>
                                <a:pt x="30" y="30"/>
                              </a:lnTo>
                              <a:lnTo>
                                <a:pt x="28" y="23"/>
                              </a:lnTo>
                              <a:lnTo>
                                <a:pt x="27" y="29"/>
                              </a:lnTo>
                              <a:lnTo>
                                <a:pt x="22" y="31"/>
                              </a:lnTo>
                              <a:lnTo>
                                <a:pt x="22" y="30"/>
                              </a:lnTo>
                              <a:lnTo>
                                <a:pt x="14" y="17"/>
                              </a:lnTo>
                              <a:lnTo>
                                <a:pt x="3" y="8"/>
                              </a:lnTo>
                              <a:lnTo>
                                <a:pt x="12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24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70 467"/>
                            <a:gd name="T1" fmla="*/ T0 w 30"/>
                            <a:gd name="T2" fmla="+- 0 15503 15495"/>
                            <a:gd name="T3" fmla="*/ 15503 h 33"/>
                            <a:gd name="T4" fmla="+- 0 468 467"/>
                            <a:gd name="T5" fmla="*/ T4 w 30"/>
                            <a:gd name="T6" fmla="+- 0 15505 15495"/>
                            <a:gd name="T7" fmla="*/ 15505 h 33"/>
                            <a:gd name="T8" fmla="+- 0 470 467"/>
                            <a:gd name="T9" fmla="*/ T8 w 30"/>
                            <a:gd name="T10" fmla="+- 0 15504 15495"/>
                            <a:gd name="T11" fmla="*/ 15504 h 33"/>
                            <a:gd name="T12" fmla="+- 0 470 467"/>
                            <a:gd name="T13" fmla="*/ T12 w 30"/>
                            <a:gd name="T14" fmla="+- 0 15503 15495"/>
                            <a:gd name="T15" fmla="*/ 15503 h 33"/>
                            <a:gd name="T16" fmla="+- 0 470 467"/>
                            <a:gd name="T17" fmla="*/ T16 w 30"/>
                            <a:gd name="T18" fmla="+- 0 15503 15495"/>
                            <a:gd name="T19" fmla="*/ 15503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3" y="8"/>
                              </a:moveTo>
                              <a:lnTo>
                                <a:pt x="1" y="10"/>
                              </a:lnTo>
                              <a:lnTo>
                                <a:pt x="3" y="9"/>
                              </a:lnTo>
                              <a:lnTo>
                                <a:pt x="3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23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70 467"/>
                            <a:gd name="T1" fmla="*/ T0 w 30"/>
                            <a:gd name="T2" fmla="+- 0 15496 15495"/>
                            <a:gd name="T3" fmla="*/ 15496 h 33"/>
                            <a:gd name="T4" fmla="+- 0 467 467"/>
                            <a:gd name="T5" fmla="*/ T4 w 30"/>
                            <a:gd name="T6" fmla="+- 0 15503 15495"/>
                            <a:gd name="T7" fmla="*/ 15503 h 33"/>
                            <a:gd name="T8" fmla="+- 0 468 467"/>
                            <a:gd name="T9" fmla="*/ T8 w 30"/>
                            <a:gd name="T10" fmla="+- 0 15504 15495"/>
                            <a:gd name="T11" fmla="*/ 15504 h 33"/>
                            <a:gd name="T12" fmla="+- 0 468 467"/>
                            <a:gd name="T13" fmla="*/ T12 w 30"/>
                            <a:gd name="T14" fmla="+- 0 15505 15495"/>
                            <a:gd name="T15" fmla="*/ 15505 h 33"/>
                            <a:gd name="T16" fmla="+- 0 470 467"/>
                            <a:gd name="T17" fmla="*/ T16 w 30"/>
                            <a:gd name="T18" fmla="+- 0 15503 15495"/>
                            <a:gd name="T19" fmla="*/ 15503 h 33"/>
                            <a:gd name="T20" fmla="+- 0 470 467"/>
                            <a:gd name="T21" fmla="*/ T20 w 30"/>
                            <a:gd name="T22" fmla="+- 0 15503 15495"/>
                            <a:gd name="T23" fmla="*/ 15503 h 33"/>
                            <a:gd name="T24" fmla="+- 0 470 467"/>
                            <a:gd name="T25" fmla="*/ T24 w 30"/>
                            <a:gd name="T26" fmla="+- 0 15504 15495"/>
                            <a:gd name="T27" fmla="*/ 15504 h 33"/>
                            <a:gd name="T28" fmla="+- 0 468 467"/>
                            <a:gd name="T29" fmla="*/ T28 w 30"/>
                            <a:gd name="T30" fmla="+- 0 15505 15495"/>
                            <a:gd name="T31" fmla="*/ 15505 h 33"/>
                            <a:gd name="T32" fmla="+- 0 479 467"/>
                            <a:gd name="T33" fmla="*/ T32 w 30"/>
                            <a:gd name="T34" fmla="+- 0 15514 15495"/>
                            <a:gd name="T35" fmla="*/ 15514 h 33"/>
                            <a:gd name="T36" fmla="+- 0 470 467"/>
                            <a:gd name="T37" fmla="*/ T36 w 30"/>
                            <a:gd name="T38" fmla="+- 0 15503 15495"/>
                            <a:gd name="T39" fmla="*/ 15503 h 33"/>
                            <a:gd name="T40" fmla="+- 0 472 467"/>
                            <a:gd name="T41" fmla="*/ T40 w 30"/>
                            <a:gd name="T42" fmla="+- 0 15498 15495"/>
                            <a:gd name="T43" fmla="*/ 15498 h 33"/>
                            <a:gd name="T44" fmla="+- 0 477 467"/>
                            <a:gd name="T45" fmla="*/ T44 w 30"/>
                            <a:gd name="T46" fmla="+- 0 15498 15495"/>
                            <a:gd name="T47" fmla="*/ 15498 h 33"/>
                            <a:gd name="T48" fmla="+- 0 490 467"/>
                            <a:gd name="T49" fmla="*/ T48 w 30"/>
                            <a:gd name="T50" fmla="+- 0 15508 15495"/>
                            <a:gd name="T51" fmla="*/ 15508 h 33"/>
                            <a:gd name="T52" fmla="+- 0 495 467"/>
                            <a:gd name="T53" fmla="*/ T52 w 30"/>
                            <a:gd name="T54" fmla="+- 0 15518 15495"/>
                            <a:gd name="T55" fmla="*/ 15518 h 33"/>
                            <a:gd name="T56" fmla="+- 0 497 467"/>
                            <a:gd name="T57" fmla="*/ T56 w 30"/>
                            <a:gd name="T58" fmla="+- 0 15525 15495"/>
                            <a:gd name="T59" fmla="*/ 15525 h 33"/>
                            <a:gd name="T60" fmla="+- 0 497 467"/>
                            <a:gd name="T61" fmla="*/ T60 w 30"/>
                            <a:gd name="T62" fmla="+- 0 15518 15495"/>
                            <a:gd name="T63" fmla="*/ 15518 h 33"/>
                            <a:gd name="T64" fmla="+- 0 497 467"/>
                            <a:gd name="T65" fmla="*/ T64 w 30"/>
                            <a:gd name="T66" fmla="+- 0 15517 15495"/>
                            <a:gd name="T67" fmla="*/ 15517 h 33"/>
                            <a:gd name="T68" fmla="+- 0 495 467"/>
                            <a:gd name="T69" fmla="*/ T68 w 30"/>
                            <a:gd name="T70" fmla="+- 0 15518 15495"/>
                            <a:gd name="T71" fmla="*/ 15518 h 33"/>
                            <a:gd name="T72" fmla="+- 0 493 467"/>
                            <a:gd name="T73" fmla="*/ T72 w 30"/>
                            <a:gd name="T74" fmla="+- 0 15507 15495"/>
                            <a:gd name="T75" fmla="*/ 15507 h 33"/>
                            <a:gd name="T76" fmla="+- 0 478 467"/>
                            <a:gd name="T77" fmla="*/ T76 w 30"/>
                            <a:gd name="T78" fmla="+- 0 15496 15495"/>
                            <a:gd name="T79" fmla="*/ 15496 h 33"/>
                            <a:gd name="T80" fmla="+- 0 478 467"/>
                            <a:gd name="T81" fmla="*/ T80 w 30"/>
                            <a:gd name="T82" fmla="+- 0 15495 15495"/>
                            <a:gd name="T83" fmla="*/ 15495 h 33"/>
                            <a:gd name="T84" fmla="+- 0 477 467"/>
                            <a:gd name="T85" fmla="*/ T84 w 30"/>
                            <a:gd name="T86" fmla="+- 0 15498 15495"/>
                            <a:gd name="T87" fmla="*/ 15498 h 33"/>
                            <a:gd name="T88" fmla="+- 0 477 467"/>
                            <a:gd name="T89" fmla="*/ T88 w 30"/>
                            <a:gd name="T90" fmla="+- 0 15498 15495"/>
                            <a:gd name="T91" fmla="*/ 15498 h 33"/>
                            <a:gd name="T92" fmla="+- 0 475 467"/>
                            <a:gd name="T93" fmla="*/ T92 w 30"/>
                            <a:gd name="T94" fmla="+- 0 15495 15495"/>
                            <a:gd name="T95" fmla="*/ 15495 h 33"/>
                            <a:gd name="T96" fmla="+- 0 470 467"/>
                            <a:gd name="T97" fmla="*/ T96 w 30"/>
                            <a:gd name="T98" fmla="+- 0 15496 15495"/>
                            <a:gd name="T99" fmla="*/ 15496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3" y="1"/>
                              </a:moveTo>
                              <a:lnTo>
                                <a:pt x="0" y="8"/>
                              </a:lnTo>
                              <a:lnTo>
                                <a:pt x="1" y="9"/>
                              </a:lnTo>
                              <a:lnTo>
                                <a:pt x="1" y="10"/>
                              </a:lnTo>
                              <a:lnTo>
                                <a:pt x="3" y="8"/>
                              </a:lnTo>
                              <a:lnTo>
                                <a:pt x="3" y="9"/>
                              </a:lnTo>
                              <a:lnTo>
                                <a:pt x="1" y="10"/>
                              </a:lnTo>
                              <a:lnTo>
                                <a:pt x="12" y="19"/>
                              </a:lnTo>
                              <a:lnTo>
                                <a:pt x="3" y="8"/>
                              </a:lnTo>
                              <a:lnTo>
                                <a:pt x="5" y="3"/>
                              </a:lnTo>
                              <a:lnTo>
                                <a:pt x="10" y="3"/>
                              </a:lnTo>
                              <a:lnTo>
                                <a:pt x="23" y="13"/>
                              </a:lnTo>
                              <a:lnTo>
                                <a:pt x="28" y="23"/>
                              </a:lnTo>
                              <a:lnTo>
                                <a:pt x="30" y="30"/>
                              </a:lnTo>
                              <a:lnTo>
                                <a:pt x="30" y="23"/>
                              </a:lnTo>
                              <a:lnTo>
                                <a:pt x="30" y="22"/>
                              </a:lnTo>
                              <a:lnTo>
                                <a:pt x="28" y="23"/>
                              </a:lnTo>
                              <a:lnTo>
                                <a:pt x="26" y="12"/>
                              </a:lnTo>
                              <a:lnTo>
                                <a:pt x="11" y="1"/>
                              </a:lnTo>
                              <a:lnTo>
                                <a:pt x="11" y="0"/>
                              </a:lnTo>
                              <a:lnTo>
                                <a:pt x="10" y="3"/>
                              </a:lnTo>
                              <a:lnTo>
                                <a:pt x="8" y="0"/>
                              </a:lnTo>
                              <a:lnTo>
                                <a:pt x="3" y="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" name="Picture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9" y="15427"/>
                          <a:ext cx="90" cy="9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7" name="Freeform 21"/>
                      <wps:cNvSpPr>
                        <a:spLocks/>
                      </wps:cNvSpPr>
                      <wps:spPr bwMode="auto">
                        <a:xfrm>
                          <a:off x="511" y="15425"/>
                          <a:ext cx="89" cy="89"/>
                        </a:xfrm>
                        <a:custGeom>
                          <a:avLst/>
                          <a:gdLst>
                            <a:gd name="T0" fmla="+- 0 524 511"/>
                            <a:gd name="T1" fmla="*/ T0 w 89"/>
                            <a:gd name="T2" fmla="+- 0 15496 15425"/>
                            <a:gd name="T3" fmla="*/ 15496 h 89"/>
                            <a:gd name="T4" fmla="+- 0 556 511"/>
                            <a:gd name="T5" fmla="*/ T4 w 89"/>
                            <a:gd name="T6" fmla="+- 0 15470 15425"/>
                            <a:gd name="T7" fmla="*/ 15470 h 89"/>
                            <a:gd name="T8" fmla="+- 0 577 511"/>
                            <a:gd name="T9" fmla="*/ T8 w 89"/>
                            <a:gd name="T10" fmla="+- 0 15451 15425"/>
                            <a:gd name="T11" fmla="*/ 15451 h 89"/>
                            <a:gd name="T12" fmla="+- 0 589 511"/>
                            <a:gd name="T13" fmla="*/ T12 w 89"/>
                            <a:gd name="T14" fmla="+- 0 15438 15425"/>
                            <a:gd name="T15" fmla="*/ 15438 h 89"/>
                            <a:gd name="T16" fmla="+- 0 595 511"/>
                            <a:gd name="T17" fmla="*/ T16 w 89"/>
                            <a:gd name="T18" fmla="+- 0 15430 15425"/>
                            <a:gd name="T19" fmla="*/ 15430 h 89"/>
                            <a:gd name="T20" fmla="+- 0 596 511"/>
                            <a:gd name="T21" fmla="*/ T20 w 89"/>
                            <a:gd name="T22" fmla="+- 0 15428 15425"/>
                            <a:gd name="T23" fmla="*/ 15428 h 89"/>
                            <a:gd name="T24" fmla="+- 0 597 511"/>
                            <a:gd name="T25" fmla="*/ T24 w 89"/>
                            <a:gd name="T26" fmla="+- 0 15430 15425"/>
                            <a:gd name="T27" fmla="*/ 15430 h 89"/>
                            <a:gd name="T28" fmla="+- 0 598 511"/>
                            <a:gd name="T29" fmla="*/ T28 w 89"/>
                            <a:gd name="T30" fmla="+- 0 15429 15425"/>
                            <a:gd name="T31" fmla="*/ 15429 h 89"/>
                            <a:gd name="T32" fmla="+- 0 582 511"/>
                            <a:gd name="T33" fmla="*/ T32 w 89"/>
                            <a:gd name="T34" fmla="+- 0 15453 15425"/>
                            <a:gd name="T35" fmla="*/ 15453 h 89"/>
                            <a:gd name="T36" fmla="+- 0 584 511"/>
                            <a:gd name="T37" fmla="*/ T36 w 89"/>
                            <a:gd name="T38" fmla="+- 0 15455 15425"/>
                            <a:gd name="T39" fmla="*/ 15455 h 89"/>
                            <a:gd name="T40" fmla="+- 0 584 511"/>
                            <a:gd name="T41" fmla="*/ T40 w 89"/>
                            <a:gd name="T42" fmla="+- 0 15455 15425"/>
                            <a:gd name="T43" fmla="*/ 15455 h 89"/>
                            <a:gd name="T44" fmla="+- 0 600 511"/>
                            <a:gd name="T45" fmla="*/ T44 w 89"/>
                            <a:gd name="T46" fmla="+- 0 15431 15425"/>
                            <a:gd name="T47" fmla="*/ 15431 h 89"/>
                            <a:gd name="T48" fmla="+- 0 600 511"/>
                            <a:gd name="T49" fmla="*/ T48 w 89"/>
                            <a:gd name="T50" fmla="+- 0 15430 15425"/>
                            <a:gd name="T51" fmla="*/ 15430 h 89"/>
                            <a:gd name="T52" fmla="+- 0 600 511"/>
                            <a:gd name="T53" fmla="*/ T52 w 89"/>
                            <a:gd name="T54" fmla="+- 0 15427 15425"/>
                            <a:gd name="T55" fmla="*/ 15427 h 89"/>
                            <a:gd name="T56" fmla="+- 0 598 511"/>
                            <a:gd name="T57" fmla="*/ T56 w 89"/>
                            <a:gd name="T58" fmla="+- 0 15426 15425"/>
                            <a:gd name="T59" fmla="*/ 15426 h 89"/>
                            <a:gd name="T60" fmla="+- 0 598 511"/>
                            <a:gd name="T61" fmla="*/ T60 w 89"/>
                            <a:gd name="T62" fmla="+- 0 15426 15425"/>
                            <a:gd name="T63" fmla="*/ 15426 h 89"/>
                            <a:gd name="T64" fmla="+- 0 596 511"/>
                            <a:gd name="T65" fmla="*/ T64 w 89"/>
                            <a:gd name="T66" fmla="+- 0 15425 15425"/>
                            <a:gd name="T67" fmla="*/ 15425 h 89"/>
                            <a:gd name="T68" fmla="+- 0 594 511"/>
                            <a:gd name="T69" fmla="*/ T68 w 89"/>
                            <a:gd name="T70" fmla="+- 0 15426 15425"/>
                            <a:gd name="T71" fmla="*/ 15426 h 89"/>
                            <a:gd name="T72" fmla="+- 0 594 511"/>
                            <a:gd name="T73" fmla="*/ T72 w 89"/>
                            <a:gd name="T74" fmla="+- 0 15427 15425"/>
                            <a:gd name="T75" fmla="*/ 15427 h 89"/>
                            <a:gd name="T76" fmla="+- 0 592 511"/>
                            <a:gd name="T77" fmla="*/ T76 w 89"/>
                            <a:gd name="T78" fmla="+- 0 15429 15425"/>
                            <a:gd name="T79" fmla="*/ 15429 h 89"/>
                            <a:gd name="T80" fmla="+- 0 586 511"/>
                            <a:gd name="T81" fmla="*/ T80 w 89"/>
                            <a:gd name="T82" fmla="+- 0 15437 15425"/>
                            <a:gd name="T83" fmla="*/ 15437 h 89"/>
                            <a:gd name="T84" fmla="+- 0 573 511"/>
                            <a:gd name="T85" fmla="*/ T84 w 89"/>
                            <a:gd name="T86" fmla="+- 0 15451 15425"/>
                            <a:gd name="T87" fmla="*/ 15451 h 89"/>
                            <a:gd name="T88" fmla="+- 0 551 511"/>
                            <a:gd name="T89" fmla="*/ T88 w 89"/>
                            <a:gd name="T90" fmla="+- 0 15471 15425"/>
                            <a:gd name="T91" fmla="*/ 15471 h 89"/>
                            <a:gd name="T92" fmla="+- 0 523 511"/>
                            <a:gd name="T93" fmla="*/ T92 w 89"/>
                            <a:gd name="T94" fmla="+- 0 15494 15425"/>
                            <a:gd name="T95" fmla="*/ 15494 h 89"/>
                            <a:gd name="T96" fmla="+- 0 523 511"/>
                            <a:gd name="T97" fmla="*/ T96 w 89"/>
                            <a:gd name="T98" fmla="+- 0 15494 15425"/>
                            <a:gd name="T99" fmla="*/ 15494 h 89"/>
                            <a:gd name="T100" fmla="+- 0 515 511"/>
                            <a:gd name="T101" fmla="*/ T100 w 89"/>
                            <a:gd name="T102" fmla="+- 0 15503 15425"/>
                            <a:gd name="T103" fmla="*/ 15503 h 89"/>
                            <a:gd name="T104" fmla="+- 0 522 511"/>
                            <a:gd name="T105" fmla="*/ T104 w 89"/>
                            <a:gd name="T106" fmla="+- 0 15498 15425"/>
                            <a:gd name="T107" fmla="*/ 15498 h 89"/>
                            <a:gd name="T108" fmla="+- 0 524 511"/>
                            <a:gd name="T109" fmla="*/ T108 w 89"/>
                            <a:gd name="T110" fmla="+- 0 15496 15425"/>
                            <a:gd name="T111" fmla="*/ 15496 h 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89" h="89">
                              <a:moveTo>
                                <a:pt x="13" y="71"/>
                              </a:moveTo>
                              <a:lnTo>
                                <a:pt x="45" y="45"/>
                              </a:lnTo>
                              <a:lnTo>
                                <a:pt x="66" y="26"/>
                              </a:lnTo>
                              <a:lnTo>
                                <a:pt x="78" y="13"/>
                              </a:lnTo>
                              <a:lnTo>
                                <a:pt x="84" y="5"/>
                              </a:lnTo>
                              <a:lnTo>
                                <a:pt x="85" y="3"/>
                              </a:lnTo>
                              <a:lnTo>
                                <a:pt x="86" y="5"/>
                              </a:lnTo>
                              <a:lnTo>
                                <a:pt x="87" y="4"/>
                              </a:lnTo>
                              <a:lnTo>
                                <a:pt x="71" y="28"/>
                              </a:lnTo>
                              <a:lnTo>
                                <a:pt x="73" y="30"/>
                              </a:lnTo>
                              <a:lnTo>
                                <a:pt x="89" y="6"/>
                              </a:lnTo>
                              <a:lnTo>
                                <a:pt x="89" y="5"/>
                              </a:lnTo>
                              <a:lnTo>
                                <a:pt x="89" y="2"/>
                              </a:lnTo>
                              <a:lnTo>
                                <a:pt x="87" y="1"/>
                              </a:lnTo>
                              <a:lnTo>
                                <a:pt x="85" y="0"/>
                              </a:lnTo>
                              <a:lnTo>
                                <a:pt x="83" y="1"/>
                              </a:lnTo>
                              <a:lnTo>
                                <a:pt x="83" y="2"/>
                              </a:lnTo>
                              <a:lnTo>
                                <a:pt x="81" y="4"/>
                              </a:lnTo>
                              <a:lnTo>
                                <a:pt x="75" y="12"/>
                              </a:lnTo>
                              <a:lnTo>
                                <a:pt x="62" y="26"/>
                              </a:lnTo>
                              <a:lnTo>
                                <a:pt x="40" y="46"/>
                              </a:lnTo>
                              <a:lnTo>
                                <a:pt x="12" y="69"/>
                              </a:lnTo>
                              <a:lnTo>
                                <a:pt x="4" y="78"/>
                              </a:lnTo>
                              <a:lnTo>
                                <a:pt x="11" y="73"/>
                              </a:lnTo>
                              <a:lnTo>
                                <a:pt x="13" y="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20"/>
                      <wps:cNvSpPr>
                        <a:spLocks/>
                      </wps:cNvSpPr>
                      <wps:spPr bwMode="auto">
                        <a:xfrm>
                          <a:off x="511" y="15425"/>
                          <a:ext cx="89" cy="89"/>
                        </a:xfrm>
                        <a:custGeom>
                          <a:avLst/>
                          <a:gdLst>
                            <a:gd name="T0" fmla="+- 0 515 511"/>
                            <a:gd name="T1" fmla="*/ T0 w 89"/>
                            <a:gd name="T2" fmla="+- 0 15503 15425"/>
                            <a:gd name="T3" fmla="*/ 15503 h 89"/>
                            <a:gd name="T4" fmla="+- 0 523 511"/>
                            <a:gd name="T5" fmla="*/ T4 w 89"/>
                            <a:gd name="T6" fmla="+- 0 15494 15425"/>
                            <a:gd name="T7" fmla="*/ 15494 h 89"/>
                            <a:gd name="T8" fmla="+- 0 513 511"/>
                            <a:gd name="T9" fmla="*/ T8 w 89"/>
                            <a:gd name="T10" fmla="+- 0 15500 15425"/>
                            <a:gd name="T11" fmla="*/ 15500 h 89"/>
                            <a:gd name="T12" fmla="+- 0 512 511"/>
                            <a:gd name="T13" fmla="*/ T12 w 89"/>
                            <a:gd name="T14" fmla="+- 0 15507 15425"/>
                            <a:gd name="T15" fmla="*/ 15507 h 89"/>
                            <a:gd name="T16" fmla="+- 0 511 511"/>
                            <a:gd name="T17" fmla="*/ T16 w 89"/>
                            <a:gd name="T18" fmla="+- 0 15509 15425"/>
                            <a:gd name="T19" fmla="*/ 15509 h 89"/>
                            <a:gd name="T20" fmla="+- 0 512 511"/>
                            <a:gd name="T21" fmla="*/ T20 w 89"/>
                            <a:gd name="T22" fmla="+- 0 15510 15425"/>
                            <a:gd name="T23" fmla="*/ 15510 h 89"/>
                            <a:gd name="T24" fmla="+- 0 513 511"/>
                            <a:gd name="T25" fmla="*/ T24 w 89"/>
                            <a:gd name="T26" fmla="+- 0 15512 15425"/>
                            <a:gd name="T27" fmla="*/ 15512 h 89"/>
                            <a:gd name="T28" fmla="+- 0 514 511"/>
                            <a:gd name="T29" fmla="*/ T28 w 89"/>
                            <a:gd name="T30" fmla="+- 0 15512 15425"/>
                            <a:gd name="T31" fmla="*/ 15512 h 89"/>
                            <a:gd name="T32" fmla="+- 0 516 511"/>
                            <a:gd name="T33" fmla="*/ T32 w 89"/>
                            <a:gd name="T34" fmla="+- 0 15514 15425"/>
                            <a:gd name="T35" fmla="*/ 15514 h 89"/>
                            <a:gd name="T36" fmla="+- 0 519 511"/>
                            <a:gd name="T37" fmla="*/ T36 w 89"/>
                            <a:gd name="T38" fmla="+- 0 15513 15425"/>
                            <a:gd name="T39" fmla="*/ 15513 h 89"/>
                            <a:gd name="T40" fmla="+- 0 523 511"/>
                            <a:gd name="T41" fmla="*/ T40 w 89"/>
                            <a:gd name="T42" fmla="+- 0 15512 15425"/>
                            <a:gd name="T43" fmla="*/ 15512 h 89"/>
                            <a:gd name="T44" fmla="+- 0 525 511"/>
                            <a:gd name="T45" fmla="*/ T44 w 89"/>
                            <a:gd name="T46" fmla="+- 0 15507 15425"/>
                            <a:gd name="T47" fmla="*/ 15507 h 89"/>
                            <a:gd name="T48" fmla="+- 0 526 511"/>
                            <a:gd name="T49" fmla="*/ T48 w 89"/>
                            <a:gd name="T50" fmla="+- 0 15499 15425"/>
                            <a:gd name="T51" fmla="*/ 15499 h 89"/>
                            <a:gd name="T52" fmla="+- 0 584 511"/>
                            <a:gd name="T53" fmla="*/ T52 w 89"/>
                            <a:gd name="T54" fmla="+- 0 15455 15425"/>
                            <a:gd name="T55" fmla="*/ 15455 h 89"/>
                            <a:gd name="T56" fmla="+- 0 582 511"/>
                            <a:gd name="T57" fmla="*/ T56 w 89"/>
                            <a:gd name="T58" fmla="+- 0 15453 15425"/>
                            <a:gd name="T59" fmla="*/ 15453 h 89"/>
                            <a:gd name="T60" fmla="+- 0 598 511"/>
                            <a:gd name="T61" fmla="*/ T60 w 89"/>
                            <a:gd name="T62" fmla="+- 0 15429 15425"/>
                            <a:gd name="T63" fmla="*/ 15429 h 89"/>
                            <a:gd name="T64" fmla="+- 0 582 511"/>
                            <a:gd name="T65" fmla="*/ T64 w 89"/>
                            <a:gd name="T66" fmla="+- 0 15453 15425"/>
                            <a:gd name="T67" fmla="*/ 15453 h 89"/>
                            <a:gd name="T68" fmla="+- 0 527 511"/>
                            <a:gd name="T69" fmla="*/ T68 w 89"/>
                            <a:gd name="T70" fmla="+- 0 15499 15425"/>
                            <a:gd name="T71" fmla="*/ 15499 h 89"/>
                            <a:gd name="T72" fmla="+- 0 526 511"/>
                            <a:gd name="T73" fmla="*/ T72 w 89"/>
                            <a:gd name="T74" fmla="+- 0 15500 15425"/>
                            <a:gd name="T75" fmla="*/ 15500 h 89"/>
                            <a:gd name="T76" fmla="+- 0 524 511"/>
                            <a:gd name="T77" fmla="*/ T76 w 89"/>
                            <a:gd name="T78" fmla="+- 0 15498 15425"/>
                            <a:gd name="T79" fmla="*/ 15498 h 89"/>
                            <a:gd name="T80" fmla="+- 0 524 511"/>
                            <a:gd name="T81" fmla="*/ T80 w 89"/>
                            <a:gd name="T82" fmla="+- 0 15498 15425"/>
                            <a:gd name="T83" fmla="*/ 15498 h 89"/>
                            <a:gd name="T84" fmla="+- 0 523 511"/>
                            <a:gd name="T85" fmla="*/ T84 w 89"/>
                            <a:gd name="T86" fmla="+- 0 15508 15425"/>
                            <a:gd name="T87" fmla="*/ 15508 h 89"/>
                            <a:gd name="T88" fmla="+- 0 520 511"/>
                            <a:gd name="T89" fmla="*/ T88 w 89"/>
                            <a:gd name="T90" fmla="+- 0 15510 15425"/>
                            <a:gd name="T91" fmla="*/ 15510 h 89"/>
                            <a:gd name="T92" fmla="+- 0 518 511"/>
                            <a:gd name="T93" fmla="*/ T92 w 89"/>
                            <a:gd name="T94" fmla="+- 0 15510 15425"/>
                            <a:gd name="T95" fmla="*/ 15510 h 89"/>
                            <a:gd name="T96" fmla="+- 0 517 511"/>
                            <a:gd name="T97" fmla="*/ T96 w 89"/>
                            <a:gd name="T98" fmla="+- 0 15511 15425"/>
                            <a:gd name="T99" fmla="*/ 15511 h 89"/>
                            <a:gd name="T100" fmla="+- 0 515 511"/>
                            <a:gd name="T101" fmla="*/ T100 w 89"/>
                            <a:gd name="T102" fmla="+- 0 15510 15425"/>
                            <a:gd name="T103" fmla="*/ 15510 h 89"/>
                            <a:gd name="T104" fmla="+- 0 514 511"/>
                            <a:gd name="T105" fmla="*/ T104 w 89"/>
                            <a:gd name="T106" fmla="+- 0 15508 15425"/>
                            <a:gd name="T107" fmla="*/ 15508 h 89"/>
                            <a:gd name="T108" fmla="+- 0 514 511"/>
                            <a:gd name="T109" fmla="*/ T108 w 89"/>
                            <a:gd name="T110" fmla="+- 0 15507 15425"/>
                            <a:gd name="T111" fmla="*/ 15507 h 89"/>
                            <a:gd name="T112" fmla="+- 0 515 511"/>
                            <a:gd name="T113" fmla="*/ T112 w 89"/>
                            <a:gd name="T114" fmla="+- 0 15503 15425"/>
                            <a:gd name="T115" fmla="*/ 15503 h 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89" h="89">
                              <a:moveTo>
                                <a:pt x="4" y="78"/>
                              </a:moveTo>
                              <a:lnTo>
                                <a:pt x="12" y="69"/>
                              </a:lnTo>
                              <a:lnTo>
                                <a:pt x="2" y="75"/>
                              </a:lnTo>
                              <a:lnTo>
                                <a:pt x="1" y="82"/>
                              </a:lnTo>
                              <a:lnTo>
                                <a:pt x="0" y="84"/>
                              </a:lnTo>
                              <a:lnTo>
                                <a:pt x="1" y="85"/>
                              </a:lnTo>
                              <a:lnTo>
                                <a:pt x="2" y="87"/>
                              </a:lnTo>
                              <a:lnTo>
                                <a:pt x="3" y="87"/>
                              </a:lnTo>
                              <a:lnTo>
                                <a:pt x="5" y="89"/>
                              </a:lnTo>
                              <a:lnTo>
                                <a:pt x="8" y="88"/>
                              </a:lnTo>
                              <a:lnTo>
                                <a:pt x="12" y="87"/>
                              </a:lnTo>
                              <a:lnTo>
                                <a:pt x="14" y="82"/>
                              </a:lnTo>
                              <a:lnTo>
                                <a:pt x="15" y="74"/>
                              </a:lnTo>
                              <a:lnTo>
                                <a:pt x="73" y="30"/>
                              </a:lnTo>
                              <a:lnTo>
                                <a:pt x="71" y="28"/>
                              </a:lnTo>
                              <a:lnTo>
                                <a:pt x="87" y="4"/>
                              </a:lnTo>
                              <a:lnTo>
                                <a:pt x="71" y="28"/>
                              </a:lnTo>
                              <a:lnTo>
                                <a:pt x="16" y="74"/>
                              </a:lnTo>
                              <a:lnTo>
                                <a:pt x="15" y="75"/>
                              </a:lnTo>
                              <a:lnTo>
                                <a:pt x="13" y="73"/>
                              </a:lnTo>
                              <a:lnTo>
                                <a:pt x="12" y="83"/>
                              </a:lnTo>
                              <a:lnTo>
                                <a:pt x="9" y="85"/>
                              </a:lnTo>
                              <a:lnTo>
                                <a:pt x="7" y="85"/>
                              </a:lnTo>
                              <a:lnTo>
                                <a:pt x="6" y="86"/>
                              </a:lnTo>
                              <a:lnTo>
                                <a:pt x="4" y="85"/>
                              </a:lnTo>
                              <a:lnTo>
                                <a:pt x="3" y="83"/>
                              </a:lnTo>
                              <a:lnTo>
                                <a:pt x="3" y="82"/>
                              </a:lnTo>
                              <a:lnTo>
                                <a:pt x="4" y="7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19"/>
                      <wps:cNvSpPr>
                        <a:spLocks/>
                      </wps:cNvSpPr>
                      <wps:spPr bwMode="auto">
                        <a:xfrm>
                          <a:off x="511" y="15425"/>
                          <a:ext cx="89" cy="89"/>
                        </a:xfrm>
                        <a:custGeom>
                          <a:avLst/>
                          <a:gdLst>
                            <a:gd name="T0" fmla="+- 0 594 511"/>
                            <a:gd name="T1" fmla="*/ T0 w 89"/>
                            <a:gd name="T2" fmla="+- 0 15427 15425"/>
                            <a:gd name="T3" fmla="*/ 15427 h 89"/>
                            <a:gd name="T4" fmla="+- 0 594 511"/>
                            <a:gd name="T5" fmla="*/ T4 w 89"/>
                            <a:gd name="T6" fmla="+- 0 15427 15425"/>
                            <a:gd name="T7" fmla="*/ 15427 h 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</a:cxnLst>
                          <a:rect l="0" t="0" r="r" b="b"/>
                          <a:pathLst>
                            <a:path w="89" h="89">
                              <a:moveTo>
                                <a:pt x="83" y="2"/>
                              </a:moveTo>
                              <a:lnTo>
                                <a:pt x="83" y="2"/>
                              </a:lnTo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18"/>
                      <wps:cNvSpPr>
                        <a:spLocks/>
                      </wps:cNvSpPr>
                      <wps:spPr bwMode="auto">
                        <a:xfrm>
                          <a:off x="511" y="15425"/>
                          <a:ext cx="89" cy="89"/>
                        </a:xfrm>
                        <a:custGeom>
                          <a:avLst/>
                          <a:gdLst>
                            <a:gd name="T0" fmla="+- 0 527 511"/>
                            <a:gd name="T1" fmla="*/ T0 w 89"/>
                            <a:gd name="T2" fmla="+- 0 15499 15425"/>
                            <a:gd name="T3" fmla="*/ 15499 h 89"/>
                            <a:gd name="T4" fmla="+- 0 582 511"/>
                            <a:gd name="T5" fmla="*/ T4 w 89"/>
                            <a:gd name="T6" fmla="+- 0 15453 15425"/>
                            <a:gd name="T7" fmla="*/ 15453 h 89"/>
                            <a:gd name="T8" fmla="+- 0 524 511"/>
                            <a:gd name="T9" fmla="*/ T8 w 89"/>
                            <a:gd name="T10" fmla="+- 0 15498 15425"/>
                            <a:gd name="T11" fmla="*/ 15498 h 89"/>
                            <a:gd name="T12" fmla="+- 0 526 511"/>
                            <a:gd name="T13" fmla="*/ T12 w 89"/>
                            <a:gd name="T14" fmla="+- 0 15500 15425"/>
                            <a:gd name="T15" fmla="*/ 15500 h 89"/>
                            <a:gd name="T16" fmla="+- 0 527 511"/>
                            <a:gd name="T17" fmla="*/ T16 w 89"/>
                            <a:gd name="T18" fmla="+- 0 15499 15425"/>
                            <a:gd name="T19" fmla="*/ 15499 h 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89" h="89">
                              <a:moveTo>
                                <a:pt x="16" y="74"/>
                              </a:moveTo>
                              <a:lnTo>
                                <a:pt x="71" y="28"/>
                              </a:lnTo>
                              <a:lnTo>
                                <a:pt x="13" y="73"/>
                              </a:lnTo>
                              <a:lnTo>
                                <a:pt x="15" y="75"/>
                              </a:lnTo>
                              <a:lnTo>
                                <a:pt x="16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1" name="Pictur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0" y="15407"/>
                          <a:ext cx="19" cy="2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2" name="Freeform 16"/>
                      <wps:cNvSpPr>
                        <a:spLocks/>
                      </wps:cNvSpPr>
                      <wps:spPr bwMode="auto">
                        <a:xfrm>
                          <a:off x="578" y="15406"/>
                          <a:ext cx="22" cy="23"/>
                        </a:xfrm>
                        <a:custGeom>
                          <a:avLst/>
                          <a:gdLst>
                            <a:gd name="T0" fmla="+- 0 590 578"/>
                            <a:gd name="T1" fmla="*/ T0 w 22"/>
                            <a:gd name="T2" fmla="+- 0 15421 15406"/>
                            <a:gd name="T3" fmla="*/ 15421 h 23"/>
                            <a:gd name="T4" fmla="+- 0 594 578"/>
                            <a:gd name="T5" fmla="*/ T4 w 22"/>
                            <a:gd name="T6" fmla="+- 0 15427 15406"/>
                            <a:gd name="T7" fmla="*/ 15427 h 23"/>
                            <a:gd name="T8" fmla="+- 0 594 578"/>
                            <a:gd name="T9" fmla="*/ T8 w 22"/>
                            <a:gd name="T10" fmla="+- 0 15429 15406"/>
                            <a:gd name="T11" fmla="*/ 15429 h 23"/>
                            <a:gd name="T12" fmla="+- 0 594 578"/>
                            <a:gd name="T13" fmla="*/ T12 w 22"/>
                            <a:gd name="T14" fmla="+- 0 15426 15406"/>
                            <a:gd name="T15" fmla="*/ 15426 h 23"/>
                            <a:gd name="T16" fmla="+- 0 596 578"/>
                            <a:gd name="T17" fmla="*/ T16 w 22"/>
                            <a:gd name="T18" fmla="+- 0 15426 15406"/>
                            <a:gd name="T19" fmla="*/ 15426 h 23"/>
                            <a:gd name="T20" fmla="+- 0 597 578"/>
                            <a:gd name="T21" fmla="*/ T20 w 22"/>
                            <a:gd name="T22" fmla="+- 0 15423 15406"/>
                            <a:gd name="T23" fmla="*/ 15423 h 23"/>
                            <a:gd name="T24" fmla="+- 0 600 578"/>
                            <a:gd name="T25" fmla="*/ T24 w 22"/>
                            <a:gd name="T26" fmla="+- 0 15424 15406"/>
                            <a:gd name="T27" fmla="*/ 15424 h 23"/>
                            <a:gd name="T28" fmla="+- 0 600 578"/>
                            <a:gd name="T29" fmla="*/ T28 w 22"/>
                            <a:gd name="T30" fmla="+- 0 15423 15406"/>
                            <a:gd name="T31" fmla="*/ 15423 h 23"/>
                            <a:gd name="T32" fmla="+- 0 598 578"/>
                            <a:gd name="T33" fmla="*/ T32 w 22"/>
                            <a:gd name="T34" fmla="+- 0 15422 15406"/>
                            <a:gd name="T35" fmla="*/ 15422 h 23"/>
                            <a:gd name="T36" fmla="+- 0 597 578"/>
                            <a:gd name="T37" fmla="*/ T36 w 22"/>
                            <a:gd name="T38" fmla="+- 0 15423 15406"/>
                            <a:gd name="T39" fmla="*/ 15423 h 23"/>
                            <a:gd name="T40" fmla="+- 0 595 578"/>
                            <a:gd name="T41" fmla="*/ T40 w 22"/>
                            <a:gd name="T42" fmla="+- 0 15425 15406"/>
                            <a:gd name="T43" fmla="*/ 15425 h 23"/>
                            <a:gd name="T44" fmla="+- 0 593 578"/>
                            <a:gd name="T45" fmla="*/ T44 w 22"/>
                            <a:gd name="T46" fmla="+- 0 15419 15406"/>
                            <a:gd name="T47" fmla="*/ 15419 h 23"/>
                            <a:gd name="T48" fmla="+- 0 582 578"/>
                            <a:gd name="T49" fmla="*/ T48 w 22"/>
                            <a:gd name="T50" fmla="+- 0 15410 15406"/>
                            <a:gd name="T51" fmla="*/ 15410 h 23"/>
                            <a:gd name="T52" fmla="+- 0 580 578"/>
                            <a:gd name="T53" fmla="*/ T52 w 22"/>
                            <a:gd name="T54" fmla="+- 0 15411 15406"/>
                            <a:gd name="T55" fmla="*/ 15411 h 23"/>
                            <a:gd name="T56" fmla="+- 0 580 578"/>
                            <a:gd name="T57" fmla="*/ T56 w 22"/>
                            <a:gd name="T58" fmla="+- 0 15408 15406"/>
                            <a:gd name="T59" fmla="*/ 15408 h 23"/>
                            <a:gd name="T60" fmla="+- 0 579 578"/>
                            <a:gd name="T61" fmla="*/ T60 w 22"/>
                            <a:gd name="T62" fmla="+- 0 15409 15406"/>
                            <a:gd name="T63" fmla="*/ 15409 h 23"/>
                            <a:gd name="T64" fmla="+- 0 578 578"/>
                            <a:gd name="T65" fmla="*/ T64 w 22"/>
                            <a:gd name="T66" fmla="+- 0 15410 15406"/>
                            <a:gd name="T67" fmla="*/ 15410 h 23"/>
                            <a:gd name="T68" fmla="+- 0 579 578"/>
                            <a:gd name="T69" fmla="*/ T68 w 22"/>
                            <a:gd name="T70" fmla="+- 0 15411 15406"/>
                            <a:gd name="T71" fmla="*/ 15411 h 23"/>
                            <a:gd name="T72" fmla="+- 0 590 578"/>
                            <a:gd name="T73" fmla="*/ T72 w 22"/>
                            <a:gd name="T74" fmla="+- 0 15421 15406"/>
                            <a:gd name="T75" fmla="*/ 15421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22" h="23">
                              <a:moveTo>
                                <a:pt x="12" y="15"/>
                              </a:moveTo>
                              <a:lnTo>
                                <a:pt x="16" y="21"/>
                              </a:lnTo>
                              <a:lnTo>
                                <a:pt x="16" y="23"/>
                              </a:lnTo>
                              <a:lnTo>
                                <a:pt x="16" y="20"/>
                              </a:lnTo>
                              <a:lnTo>
                                <a:pt x="18" y="20"/>
                              </a:lnTo>
                              <a:lnTo>
                                <a:pt x="19" y="17"/>
                              </a:lnTo>
                              <a:lnTo>
                                <a:pt x="22" y="18"/>
                              </a:lnTo>
                              <a:lnTo>
                                <a:pt x="22" y="17"/>
                              </a:lnTo>
                              <a:lnTo>
                                <a:pt x="20" y="16"/>
                              </a:lnTo>
                              <a:lnTo>
                                <a:pt x="19" y="17"/>
                              </a:lnTo>
                              <a:lnTo>
                                <a:pt x="17" y="19"/>
                              </a:lnTo>
                              <a:lnTo>
                                <a:pt x="15" y="13"/>
                              </a:lnTo>
                              <a:lnTo>
                                <a:pt x="4" y="4"/>
                              </a:lnTo>
                              <a:lnTo>
                                <a:pt x="2" y="5"/>
                              </a:lnTo>
                              <a:lnTo>
                                <a:pt x="2" y="2"/>
                              </a:lnTo>
                              <a:lnTo>
                                <a:pt x="1" y="3"/>
                              </a:lnTo>
                              <a:lnTo>
                                <a:pt x="0" y="4"/>
                              </a:lnTo>
                              <a:lnTo>
                                <a:pt x="1" y="5"/>
                              </a:lnTo>
                              <a:lnTo>
                                <a:pt x="12" y="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15"/>
                      <wps:cNvSpPr>
                        <a:spLocks/>
                      </wps:cNvSpPr>
                      <wps:spPr bwMode="auto">
                        <a:xfrm>
                          <a:off x="578" y="15406"/>
                          <a:ext cx="22" cy="23"/>
                        </a:xfrm>
                        <a:custGeom>
                          <a:avLst/>
                          <a:gdLst>
                            <a:gd name="T0" fmla="+- 0 583 578"/>
                            <a:gd name="T1" fmla="*/ T0 w 22"/>
                            <a:gd name="T2" fmla="+- 0 15406 15406"/>
                            <a:gd name="T3" fmla="*/ 15406 h 23"/>
                            <a:gd name="T4" fmla="+- 0 580 578"/>
                            <a:gd name="T5" fmla="*/ T4 w 22"/>
                            <a:gd name="T6" fmla="+- 0 15408 15406"/>
                            <a:gd name="T7" fmla="*/ 15408 h 23"/>
                            <a:gd name="T8" fmla="+- 0 580 578"/>
                            <a:gd name="T9" fmla="*/ T8 w 22"/>
                            <a:gd name="T10" fmla="+- 0 15411 15406"/>
                            <a:gd name="T11" fmla="*/ 15411 h 23"/>
                            <a:gd name="T12" fmla="+- 0 582 578"/>
                            <a:gd name="T13" fmla="*/ T12 w 22"/>
                            <a:gd name="T14" fmla="+- 0 15410 15406"/>
                            <a:gd name="T15" fmla="*/ 15410 h 23"/>
                            <a:gd name="T16" fmla="+- 0 582 578"/>
                            <a:gd name="T17" fmla="*/ T16 w 22"/>
                            <a:gd name="T18" fmla="+- 0 15410 15406"/>
                            <a:gd name="T19" fmla="*/ 15410 h 23"/>
                            <a:gd name="T20" fmla="+- 0 585 578"/>
                            <a:gd name="T21" fmla="*/ T20 w 22"/>
                            <a:gd name="T22" fmla="+- 0 15408 15406"/>
                            <a:gd name="T23" fmla="*/ 15408 h 23"/>
                            <a:gd name="T24" fmla="+- 0 594 578"/>
                            <a:gd name="T25" fmla="*/ T24 w 22"/>
                            <a:gd name="T26" fmla="+- 0 15415 15406"/>
                            <a:gd name="T27" fmla="*/ 15415 h 23"/>
                            <a:gd name="T28" fmla="+- 0 597 578"/>
                            <a:gd name="T29" fmla="*/ T28 w 22"/>
                            <a:gd name="T30" fmla="+- 0 15423 15406"/>
                            <a:gd name="T31" fmla="*/ 15423 h 23"/>
                            <a:gd name="T32" fmla="+- 0 598 578"/>
                            <a:gd name="T33" fmla="*/ T32 w 22"/>
                            <a:gd name="T34" fmla="+- 0 15422 15406"/>
                            <a:gd name="T35" fmla="*/ 15422 h 23"/>
                            <a:gd name="T36" fmla="+- 0 600 578"/>
                            <a:gd name="T37" fmla="*/ T36 w 22"/>
                            <a:gd name="T38" fmla="+- 0 15423 15406"/>
                            <a:gd name="T39" fmla="*/ 15423 h 23"/>
                            <a:gd name="T40" fmla="+- 0 597 578"/>
                            <a:gd name="T41" fmla="*/ T40 w 22"/>
                            <a:gd name="T42" fmla="+- 0 15413 15406"/>
                            <a:gd name="T43" fmla="*/ 15413 h 23"/>
                            <a:gd name="T44" fmla="+- 0 586 578"/>
                            <a:gd name="T45" fmla="*/ T44 w 22"/>
                            <a:gd name="T46" fmla="+- 0 15406 15406"/>
                            <a:gd name="T47" fmla="*/ 15406 h 23"/>
                            <a:gd name="T48" fmla="+- 0 585 578"/>
                            <a:gd name="T49" fmla="*/ T48 w 22"/>
                            <a:gd name="T50" fmla="+- 0 15406 15406"/>
                            <a:gd name="T51" fmla="*/ 15406 h 23"/>
                            <a:gd name="T52" fmla="+- 0 583 578"/>
                            <a:gd name="T53" fmla="*/ T52 w 22"/>
                            <a:gd name="T54" fmla="+- 0 15406 15406"/>
                            <a:gd name="T55" fmla="*/ 15406 h 23"/>
                            <a:gd name="T56" fmla="+- 0 581 578"/>
                            <a:gd name="T57" fmla="*/ T56 w 22"/>
                            <a:gd name="T58" fmla="+- 0 15410 15406"/>
                            <a:gd name="T59" fmla="*/ 15410 h 23"/>
                            <a:gd name="T60" fmla="+- 0 580 578"/>
                            <a:gd name="T61" fmla="*/ T60 w 22"/>
                            <a:gd name="T62" fmla="+- 0 15409 15406"/>
                            <a:gd name="T63" fmla="*/ 15409 h 23"/>
                            <a:gd name="T64" fmla="+- 0 583 578"/>
                            <a:gd name="T65" fmla="*/ T64 w 22"/>
                            <a:gd name="T66" fmla="+- 0 15406 15406"/>
                            <a:gd name="T67" fmla="*/ 15406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22" h="23">
                              <a:moveTo>
                                <a:pt x="5" y="0"/>
                              </a:moveTo>
                              <a:lnTo>
                                <a:pt x="2" y="2"/>
                              </a:lnTo>
                              <a:lnTo>
                                <a:pt x="2" y="5"/>
                              </a:lnTo>
                              <a:lnTo>
                                <a:pt x="4" y="4"/>
                              </a:lnTo>
                              <a:lnTo>
                                <a:pt x="7" y="2"/>
                              </a:lnTo>
                              <a:lnTo>
                                <a:pt x="16" y="9"/>
                              </a:lnTo>
                              <a:lnTo>
                                <a:pt x="19" y="17"/>
                              </a:lnTo>
                              <a:lnTo>
                                <a:pt x="20" y="16"/>
                              </a:lnTo>
                              <a:lnTo>
                                <a:pt x="22" y="17"/>
                              </a:lnTo>
                              <a:lnTo>
                                <a:pt x="19" y="7"/>
                              </a:lnTo>
                              <a:lnTo>
                                <a:pt x="8" y="0"/>
                              </a:lnTo>
                              <a:lnTo>
                                <a:pt x="7" y="0"/>
                              </a:lnTo>
                              <a:lnTo>
                                <a:pt x="5" y="0"/>
                              </a:lnTo>
                              <a:lnTo>
                                <a:pt x="3" y="4"/>
                              </a:lnTo>
                              <a:lnTo>
                                <a:pt x="2" y="3"/>
                              </a:lnTo>
                              <a:lnTo>
                                <a:pt x="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14"/>
                      <wps:cNvSpPr>
                        <a:spLocks/>
                      </wps:cNvSpPr>
                      <wps:spPr bwMode="auto">
                        <a:xfrm>
                          <a:off x="578" y="15406"/>
                          <a:ext cx="22" cy="23"/>
                        </a:xfrm>
                        <a:custGeom>
                          <a:avLst/>
                          <a:gdLst>
                            <a:gd name="T0" fmla="+- 0 596 578"/>
                            <a:gd name="T1" fmla="*/ T0 w 22"/>
                            <a:gd name="T2" fmla="+- 0 15426 15406"/>
                            <a:gd name="T3" fmla="*/ 15426 h 23"/>
                            <a:gd name="T4" fmla="+- 0 594 578"/>
                            <a:gd name="T5" fmla="*/ T4 w 22"/>
                            <a:gd name="T6" fmla="+- 0 15426 15406"/>
                            <a:gd name="T7" fmla="*/ 15426 h 23"/>
                            <a:gd name="T8" fmla="+- 0 594 578"/>
                            <a:gd name="T9" fmla="*/ T8 w 22"/>
                            <a:gd name="T10" fmla="+- 0 15429 15406"/>
                            <a:gd name="T11" fmla="*/ 15429 h 23"/>
                            <a:gd name="T12" fmla="+- 0 596 578"/>
                            <a:gd name="T13" fmla="*/ T12 w 22"/>
                            <a:gd name="T14" fmla="+- 0 15428 15406"/>
                            <a:gd name="T15" fmla="*/ 15428 h 23"/>
                            <a:gd name="T16" fmla="+- 0 600 578"/>
                            <a:gd name="T17" fmla="*/ T16 w 22"/>
                            <a:gd name="T18" fmla="+- 0 15424 15406"/>
                            <a:gd name="T19" fmla="*/ 15424 h 23"/>
                            <a:gd name="T20" fmla="+- 0 597 578"/>
                            <a:gd name="T21" fmla="*/ T20 w 22"/>
                            <a:gd name="T22" fmla="+- 0 15423 15406"/>
                            <a:gd name="T23" fmla="*/ 15423 h 23"/>
                            <a:gd name="T24" fmla="+- 0 596 578"/>
                            <a:gd name="T25" fmla="*/ T24 w 22"/>
                            <a:gd name="T26" fmla="+- 0 15426 15406"/>
                            <a:gd name="T27" fmla="*/ 15426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22" h="23">
                              <a:moveTo>
                                <a:pt x="18" y="20"/>
                              </a:moveTo>
                              <a:lnTo>
                                <a:pt x="16" y="20"/>
                              </a:lnTo>
                              <a:lnTo>
                                <a:pt x="16" y="23"/>
                              </a:lnTo>
                              <a:lnTo>
                                <a:pt x="18" y="22"/>
                              </a:lnTo>
                              <a:lnTo>
                                <a:pt x="22" y="18"/>
                              </a:lnTo>
                              <a:lnTo>
                                <a:pt x="19" y="17"/>
                              </a:lnTo>
                              <a:lnTo>
                                <a:pt x="18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13"/>
                      <wps:cNvSpPr>
                        <a:spLocks/>
                      </wps:cNvSpPr>
                      <wps:spPr bwMode="auto">
                        <a:xfrm>
                          <a:off x="578" y="15406"/>
                          <a:ext cx="22" cy="23"/>
                        </a:xfrm>
                        <a:custGeom>
                          <a:avLst/>
                          <a:gdLst>
                            <a:gd name="T0" fmla="+- 0 583 578"/>
                            <a:gd name="T1" fmla="*/ T0 w 22"/>
                            <a:gd name="T2" fmla="+- 0 15406 15406"/>
                            <a:gd name="T3" fmla="*/ 15406 h 23"/>
                            <a:gd name="T4" fmla="+- 0 580 578"/>
                            <a:gd name="T5" fmla="*/ T4 w 22"/>
                            <a:gd name="T6" fmla="+- 0 15409 15406"/>
                            <a:gd name="T7" fmla="*/ 15409 h 23"/>
                            <a:gd name="T8" fmla="+- 0 581 578"/>
                            <a:gd name="T9" fmla="*/ T8 w 22"/>
                            <a:gd name="T10" fmla="+- 0 15410 15406"/>
                            <a:gd name="T11" fmla="*/ 15410 h 23"/>
                            <a:gd name="T12" fmla="+- 0 583 578"/>
                            <a:gd name="T13" fmla="*/ T12 w 22"/>
                            <a:gd name="T14" fmla="+- 0 15406 15406"/>
                            <a:gd name="T15" fmla="*/ 15406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22" h="23">
                              <a:moveTo>
                                <a:pt x="5" y="0"/>
                              </a:moveTo>
                              <a:lnTo>
                                <a:pt x="2" y="3"/>
                              </a:lnTo>
                              <a:lnTo>
                                <a:pt x="3" y="4"/>
                              </a:lnTo>
                              <a:lnTo>
                                <a:pt x="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6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66" y="15598"/>
                          <a:ext cx="18" cy="2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7" name="Freeform 11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67 365"/>
                            <a:gd name="T1" fmla="*/ T0 w 21"/>
                            <a:gd name="T2" fmla="+- 0 15598 15598"/>
                            <a:gd name="T3" fmla="*/ 15598 h 25"/>
                            <a:gd name="T4" fmla="+- 0 368 365"/>
                            <a:gd name="T5" fmla="*/ T4 w 21"/>
                            <a:gd name="T6" fmla="+- 0 15598 15598"/>
                            <a:gd name="T7" fmla="*/ 15598 h 25"/>
                            <a:gd name="T8" fmla="+- 0 365 365"/>
                            <a:gd name="T9" fmla="*/ T8 w 21"/>
                            <a:gd name="T10" fmla="+- 0 15601 15598"/>
                            <a:gd name="T11" fmla="*/ 15601 h 25"/>
                            <a:gd name="T12" fmla="+- 0 365 365"/>
                            <a:gd name="T13" fmla="*/ T12 w 21"/>
                            <a:gd name="T14" fmla="+- 0 15602 15598"/>
                            <a:gd name="T15" fmla="*/ 15602 h 25"/>
                            <a:gd name="T16" fmla="+- 0 367 365"/>
                            <a:gd name="T17" fmla="*/ T16 w 21"/>
                            <a:gd name="T18" fmla="+- 0 15613 15598"/>
                            <a:gd name="T19" fmla="*/ 15613 h 25"/>
                            <a:gd name="T20" fmla="+- 0 367 365"/>
                            <a:gd name="T21" fmla="*/ T20 w 21"/>
                            <a:gd name="T22" fmla="+- 0 15603 15598"/>
                            <a:gd name="T23" fmla="*/ 15603 h 25"/>
                            <a:gd name="T24" fmla="+- 0 367 365"/>
                            <a:gd name="T25" fmla="*/ T24 w 21"/>
                            <a:gd name="T26" fmla="+- 0 15601 15598"/>
                            <a:gd name="T27" fmla="*/ 15601 h 25"/>
                            <a:gd name="T28" fmla="+- 0 367 365"/>
                            <a:gd name="T29" fmla="*/ T28 w 21"/>
                            <a:gd name="T30" fmla="+- 0 15599 15598"/>
                            <a:gd name="T31" fmla="*/ 15599 h 25"/>
                            <a:gd name="T32" fmla="+- 0 367 365"/>
                            <a:gd name="T33" fmla="*/ T32 w 21"/>
                            <a:gd name="T34" fmla="+- 0 15598 15598"/>
                            <a:gd name="T35" fmla="*/ 15598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2" y="0"/>
                              </a:moveTo>
                              <a:lnTo>
                                <a:pt x="3" y="0"/>
                              </a:lnTo>
                              <a:lnTo>
                                <a:pt x="0" y="3"/>
                              </a:lnTo>
                              <a:lnTo>
                                <a:pt x="0" y="4"/>
                              </a:lnTo>
                              <a:lnTo>
                                <a:pt x="2" y="15"/>
                              </a:lnTo>
                              <a:lnTo>
                                <a:pt x="2" y="5"/>
                              </a:lnTo>
                              <a:lnTo>
                                <a:pt x="2" y="3"/>
                              </a:lnTo>
                              <a:lnTo>
                                <a:pt x="2" y="1"/>
                              </a:lnTo>
                              <a:lnTo>
                                <a:pt x="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0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69 365"/>
                            <a:gd name="T1" fmla="*/ T0 w 21"/>
                            <a:gd name="T2" fmla="+- 0 15611 15598"/>
                            <a:gd name="T3" fmla="*/ 15611 h 25"/>
                            <a:gd name="T4" fmla="+- 0 380 365"/>
                            <a:gd name="T5" fmla="*/ T4 w 21"/>
                            <a:gd name="T6" fmla="+- 0 15618 15598"/>
                            <a:gd name="T7" fmla="*/ 15618 h 25"/>
                            <a:gd name="T8" fmla="+- 0 381 365"/>
                            <a:gd name="T9" fmla="*/ T8 w 21"/>
                            <a:gd name="T10" fmla="+- 0 15618 15598"/>
                            <a:gd name="T11" fmla="*/ 15618 h 25"/>
                            <a:gd name="T12" fmla="+- 0 381 365"/>
                            <a:gd name="T13" fmla="*/ T12 w 21"/>
                            <a:gd name="T14" fmla="+- 0 15617 15598"/>
                            <a:gd name="T15" fmla="*/ 15617 h 25"/>
                            <a:gd name="T16" fmla="+- 0 380 365"/>
                            <a:gd name="T17" fmla="*/ T16 w 21"/>
                            <a:gd name="T18" fmla="+- 0 15618 15598"/>
                            <a:gd name="T19" fmla="*/ 15618 h 25"/>
                            <a:gd name="T20" fmla="+- 0 381 365"/>
                            <a:gd name="T21" fmla="*/ T20 w 21"/>
                            <a:gd name="T22" fmla="+- 0 15618 15598"/>
                            <a:gd name="T23" fmla="*/ 15618 h 25"/>
                            <a:gd name="T24" fmla="+- 0 380 365"/>
                            <a:gd name="T25" fmla="*/ T24 w 21"/>
                            <a:gd name="T26" fmla="+- 0 15618 15598"/>
                            <a:gd name="T27" fmla="*/ 15618 h 25"/>
                            <a:gd name="T28" fmla="+- 0 369 365"/>
                            <a:gd name="T29" fmla="*/ T28 w 21"/>
                            <a:gd name="T30" fmla="+- 0 15611 15598"/>
                            <a:gd name="T31" fmla="*/ 15611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4" y="13"/>
                              </a:moveTo>
                              <a:lnTo>
                                <a:pt x="15" y="20"/>
                              </a:lnTo>
                              <a:lnTo>
                                <a:pt x="16" y="20"/>
                              </a:lnTo>
                              <a:lnTo>
                                <a:pt x="16" y="19"/>
                              </a:lnTo>
                              <a:lnTo>
                                <a:pt x="15" y="20"/>
                              </a:lnTo>
                              <a:lnTo>
                                <a:pt x="16" y="20"/>
                              </a:lnTo>
                              <a:lnTo>
                                <a:pt x="15" y="20"/>
                              </a:lnTo>
                              <a:lnTo>
                                <a:pt x="4" y="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9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69 365"/>
                            <a:gd name="T1" fmla="*/ T0 w 21"/>
                            <a:gd name="T2" fmla="+- 0 15609 15598"/>
                            <a:gd name="T3" fmla="*/ 15609 h 25"/>
                            <a:gd name="T4" fmla="+- 0 381 365"/>
                            <a:gd name="T5" fmla="*/ T4 w 21"/>
                            <a:gd name="T6" fmla="+- 0 15617 15598"/>
                            <a:gd name="T7" fmla="*/ 15617 h 25"/>
                            <a:gd name="T8" fmla="+- 0 383 365"/>
                            <a:gd name="T9" fmla="*/ T8 w 21"/>
                            <a:gd name="T10" fmla="+- 0 15616 15598"/>
                            <a:gd name="T11" fmla="*/ 15616 h 25"/>
                            <a:gd name="T12" fmla="+- 0 371 365"/>
                            <a:gd name="T13" fmla="*/ T12 w 21"/>
                            <a:gd name="T14" fmla="+- 0 15607 15598"/>
                            <a:gd name="T15" fmla="*/ 15607 h 25"/>
                            <a:gd name="T16" fmla="+- 0 370 365"/>
                            <a:gd name="T17" fmla="*/ T16 w 21"/>
                            <a:gd name="T18" fmla="+- 0 15598 15598"/>
                            <a:gd name="T19" fmla="*/ 15598 h 25"/>
                            <a:gd name="T20" fmla="+- 0 370 365"/>
                            <a:gd name="T21" fmla="*/ T20 w 21"/>
                            <a:gd name="T22" fmla="+- 0 15599 15598"/>
                            <a:gd name="T23" fmla="*/ 15599 h 25"/>
                            <a:gd name="T24" fmla="+- 0 368 365"/>
                            <a:gd name="T25" fmla="*/ T24 w 21"/>
                            <a:gd name="T26" fmla="+- 0 15602 15598"/>
                            <a:gd name="T27" fmla="*/ 15602 h 25"/>
                            <a:gd name="T28" fmla="+- 0 368 365"/>
                            <a:gd name="T29" fmla="*/ T28 w 21"/>
                            <a:gd name="T30" fmla="+- 0 15606 15598"/>
                            <a:gd name="T31" fmla="*/ 15606 h 25"/>
                            <a:gd name="T32" fmla="+- 0 369 365"/>
                            <a:gd name="T33" fmla="*/ T32 w 21"/>
                            <a:gd name="T34" fmla="+- 0 15609 15598"/>
                            <a:gd name="T35" fmla="*/ 15609 h 25"/>
                            <a:gd name="T36" fmla="+- 0 369 365"/>
                            <a:gd name="T37" fmla="*/ T36 w 21"/>
                            <a:gd name="T38" fmla="+- 0 15611 15598"/>
                            <a:gd name="T39" fmla="*/ 15611 h 25"/>
                            <a:gd name="T40" fmla="+- 0 369 365"/>
                            <a:gd name="T41" fmla="*/ T40 w 21"/>
                            <a:gd name="T42" fmla="+- 0 15609 15598"/>
                            <a:gd name="T43" fmla="*/ 15609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4" y="11"/>
                              </a:moveTo>
                              <a:lnTo>
                                <a:pt x="16" y="19"/>
                              </a:lnTo>
                              <a:lnTo>
                                <a:pt x="18" y="18"/>
                              </a:lnTo>
                              <a:lnTo>
                                <a:pt x="6" y="9"/>
                              </a:lnTo>
                              <a:lnTo>
                                <a:pt x="5" y="0"/>
                              </a:lnTo>
                              <a:lnTo>
                                <a:pt x="5" y="1"/>
                              </a:lnTo>
                              <a:lnTo>
                                <a:pt x="3" y="4"/>
                              </a:lnTo>
                              <a:lnTo>
                                <a:pt x="3" y="8"/>
                              </a:lnTo>
                              <a:lnTo>
                                <a:pt x="4" y="11"/>
                              </a:lnTo>
                              <a:lnTo>
                                <a:pt x="4" y="13"/>
                              </a:lnTo>
                              <a:lnTo>
                                <a:pt x="4" y="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8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85 365"/>
                            <a:gd name="T1" fmla="*/ T0 w 21"/>
                            <a:gd name="T2" fmla="+- 0 15618 15598"/>
                            <a:gd name="T3" fmla="*/ 15618 h 25"/>
                            <a:gd name="T4" fmla="+- 0 386 365"/>
                            <a:gd name="T5" fmla="*/ T4 w 21"/>
                            <a:gd name="T6" fmla="+- 0 15617 15598"/>
                            <a:gd name="T7" fmla="*/ 15617 h 25"/>
                            <a:gd name="T8" fmla="+- 0 384 365"/>
                            <a:gd name="T9" fmla="*/ T8 w 21"/>
                            <a:gd name="T10" fmla="+- 0 15616 15598"/>
                            <a:gd name="T11" fmla="*/ 15616 h 25"/>
                            <a:gd name="T12" fmla="+- 0 383 365"/>
                            <a:gd name="T13" fmla="*/ T12 w 21"/>
                            <a:gd name="T14" fmla="+- 0 15618 15598"/>
                            <a:gd name="T15" fmla="*/ 15618 h 25"/>
                            <a:gd name="T16" fmla="+- 0 381 365"/>
                            <a:gd name="T17" fmla="*/ T16 w 21"/>
                            <a:gd name="T18" fmla="+- 0 15620 15598"/>
                            <a:gd name="T19" fmla="*/ 15620 h 25"/>
                            <a:gd name="T20" fmla="+- 0 385 365"/>
                            <a:gd name="T21" fmla="*/ T20 w 21"/>
                            <a:gd name="T22" fmla="+- 0 15618 15598"/>
                            <a:gd name="T23" fmla="*/ 15618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20" y="20"/>
                              </a:moveTo>
                              <a:lnTo>
                                <a:pt x="21" y="19"/>
                              </a:lnTo>
                              <a:lnTo>
                                <a:pt x="19" y="18"/>
                              </a:lnTo>
                              <a:lnTo>
                                <a:pt x="18" y="20"/>
                              </a:lnTo>
                              <a:lnTo>
                                <a:pt x="16" y="22"/>
                              </a:lnTo>
                              <a:lnTo>
                                <a:pt x="20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7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68 365"/>
                            <a:gd name="T1" fmla="*/ T0 w 21"/>
                            <a:gd name="T2" fmla="+- 0 15598 15598"/>
                            <a:gd name="T3" fmla="*/ 15598 h 25"/>
                            <a:gd name="T4" fmla="+- 0 367 365"/>
                            <a:gd name="T5" fmla="*/ T4 w 21"/>
                            <a:gd name="T6" fmla="+- 0 15598 15598"/>
                            <a:gd name="T7" fmla="*/ 15598 h 25"/>
                            <a:gd name="T8" fmla="+- 0 367 365"/>
                            <a:gd name="T9" fmla="*/ T8 w 21"/>
                            <a:gd name="T10" fmla="+- 0 15599 15598"/>
                            <a:gd name="T11" fmla="*/ 15599 h 25"/>
                            <a:gd name="T12" fmla="+- 0 367 365"/>
                            <a:gd name="T13" fmla="*/ T12 w 21"/>
                            <a:gd name="T14" fmla="+- 0 15601 15598"/>
                            <a:gd name="T15" fmla="*/ 15601 h 25"/>
                            <a:gd name="T16" fmla="+- 0 367 365"/>
                            <a:gd name="T17" fmla="*/ T16 w 21"/>
                            <a:gd name="T18" fmla="+- 0 15603 15598"/>
                            <a:gd name="T19" fmla="*/ 15603 h 25"/>
                            <a:gd name="T20" fmla="+- 0 367 365"/>
                            <a:gd name="T21" fmla="*/ T20 w 21"/>
                            <a:gd name="T22" fmla="+- 0 15613 15598"/>
                            <a:gd name="T23" fmla="*/ 15613 h 25"/>
                            <a:gd name="T24" fmla="+- 0 379 365"/>
                            <a:gd name="T25" fmla="*/ T24 w 21"/>
                            <a:gd name="T26" fmla="+- 0 15620 15598"/>
                            <a:gd name="T27" fmla="*/ 15620 h 25"/>
                            <a:gd name="T28" fmla="+- 0 380 365"/>
                            <a:gd name="T29" fmla="*/ T28 w 21"/>
                            <a:gd name="T30" fmla="+- 0 15621 15598"/>
                            <a:gd name="T31" fmla="*/ 15621 h 25"/>
                            <a:gd name="T32" fmla="+- 0 381 365"/>
                            <a:gd name="T33" fmla="*/ T32 w 21"/>
                            <a:gd name="T34" fmla="+- 0 15620 15598"/>
                            <a:gd name="T35" fmla="*/ 15620 h 25"/>
                            <a:gd name="T36" fmla="+- 0 383 365"/>
                            <a:gd name="T37" fmla="*/ T36 w 21"/>
                            <a:gd name="T38" fmla="+- 0 15618 15598"/>
                            <a:gd name="T39" fmla="*/ 15618 h 25"/>
                            <a:gd name="T40" fmla="+- 0 384 365"/>
                            <a:gd name="T41" fmla="*/ T40 w 21"/>
                            <a:gd name="T42" fmla="+- 0 15616 15598"/>
                            <a:gd name="T43" fmla="*/ 15616 h 25"/>
                            <a:gd name="T44" fmla="+- 0 371 365"/>
                            <a:gd name="T45" fmla="*/ T44 w 21"/>
                            <a:gd name="T46" fmla="+- 0 15607 15598"/>
                            <a:gd name="T47" fmla="*/ 15607 h 25"/>
                            <a:gd name="T48" fmla="+- 0 383 365"/>
                            <a:gd name="T49" fmla="*/ T48 w 21"/>
                            <a:gd name="T50" fmla="+- 0 15616 15598"/>
                            <a:gd name="T51" fmla="*/ 15616 h 25"/>
                            <a:gd name="T52" fmla="+- 0 381 365"/>
                            <a:gd name="T53" fmla="*/ T52 w 21"/>
                            <a:gd name="T54" fmla="+- 0 15617 15598"/>
                            <a:gd name="T55" fmla="*/ 15617 h 25"/>
                            <a:gd name="T56" fmla="+- 0 381 365"/>
                            <a:gd name="T57" fmla="*/ T56 w 21"/>
                            <a:gd name="T58" fmla="+- 0 15618 15598"/>
                            <a:gd name="T59" fmla="*/ 15618 h 25"/>
                            <a:gd name="T60" fmla="+- 0 380 365"/>
                            <a:gd name="T61" fmla="*/ T60 w 21"/>
                            <a:gd name="T62" fmla="+- 0 15618 15598"/>
                            <a:gd name="T63" fmla="*/ 15618 h 25"/>
                            <a:gd name="T64" fmla="+- 0 369 365"/>
                            <a:gd name="T65" fmla="*/ T64 w 21"/>
                            <a:gd name="T66" fmla="+- 0 15611 15598"/>
                            <a:gd name="T67" fmla="*/ 15611 h 25"/>
                            <a:gd name="T68" fmla="+- 0 369 365"/>
                            <a:gd name="T69" fmla="*/ T68 w 21"/>
                            <a:gd name="T70" fmla="+- 0 15609 15598"/>
                            <a:gd name="T71" fmla="*/ 15609 h 25"/>
                            <a:gd name="T72" fmla="+- 0 368 365"/>
                            <a:gd name="T73" fmla="*/ T72 w 21"/>
                            <a:gd name="T74" fmla="+- 0 15606 15598"/>
                            <a:gd name="T75" fmla="*/ 15606 h 25"/>
                            <a:gd name="T76" fmla="+- 0 368 365"/>
                            <a:gd name="T77" fmla="*/ T76 w 21"/>
                            <a:gd name="T78" fmla="+- 0 15602 15598"/>
                            <a:gd name="T79" fmla="*/ 15602 h 25"/>
                            <a:gd name="T80" fmla="+- 0 368 365"/>
                            <a:gd name="T81" fmla="*/ T80 w 21"/>
                            <a:gd name="T82" fmla="+- 0 15602 15598"/>
                            <a:gd name="T83" fmla="*/ 15602 h 25"/>
                            <a:gd name="T84" fmla="+- 0 370 365"/>
                            <a:gd name="T85" fmla="*/ T84 w 21"/>
                            <a:gd name="T86" fmla="+- 0 15599 15598"/>
                            <a:gd name="T87" fmla="*/ 15599 h 25"/>
                            <a:gd name="T88" fmla="+- 0 370 365"/>
                            <a:gd name="T89" fmla="*/ T88 w 21"/>
                            <a:gd name="T90" fmla="+- 0 15598 15598"/>
                            <a:gd name="T91" fmla="*/ 15598 h 25"/>
                            <a:gd name="T92" fmla="+- 0 371 365"/>
                            <a:gd name="T93" fmla="*/ T92 w 21"/>
                            <a:gd name="T94" fmla="+- 0 15595 15598"/>
                            <a:gd name="T95" fmla="*/ 15595 h 25"/>
                            <a:gd name="T96" fmla="+- 0 368 365"/>
                            <a:gd name="T97" fmla="*/ T96 w 21"/>
                            <a:gd name="T98" fmla="+- 0 15598 15598"/>
                            <a:gd name="T99" fmla="*/ 15598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3" y="0"/>
                              </a:moveTo>
                              <a:lnTo>
                                <a:pt x="2" y="0"/>
                              </a:lnTo>
                              <a:lnTo>
                                <a:pt x="2" y="1"/>
                              </a:lnTo>
                              <a:lnTo>
                                <a:pt x="2" y="3"/>
                              </a:lnTo>
                              <a:lnTo>
                                <a:pt x="2" y="5"/>
                              </a:lnTo>
                              <a:lnTo>
                                <a:pt x="2" y="15"/>
                              </a:lnTo>
                              <a:lnTo>
                                <a:pt x="14" y="22"/>
                              </a:lnTo>
                              <a:lnTo>
                                <a:pt x="15" y="23"/>
                              </a:lnTo>
                              <a:lnTo>
                                <a:pt x="16" y="22"/>
                              </a:lnTo>
                              <a:lnTo>
                                <a:pt x="18" y="20"/>
                              </a:lnTo>
                              <a:lnTo>
                                <a:pt x="19" y="18"/>
                              </a:lnTo>
                              <a:lnTo>
                                <a:pt x="6" y="9"/>
                              </a:lnTo>
                              <a:lnTo>
                                <a:pt x="18" y="18"/>
                              </a:lnTo>
                              <a:lnTo>
                                <a:pt x="16" y="19"/>
                              </a:lnTo>
                              <a:lnTo>
                                <a:pt x="16" y="20"/>
                              </a:lnTo>
                              <a:lnTo>
                                <a:pt x="15" y="20"/>
                              </a:lnTo>
                              <a:lnTo>
                                <a:pt x="4" y="13"/>
                              </a:lnTo>
                              <a:lnTo>
                                <a:pt x="4" y="11"/>
                              </a:lnTo>
                              <a:lnTo>
                                <a:pt x="3" y="8"/>
                              </a:lnTo>
                              <a:lnTo>
                                <a:pt x="3" y="4"/>
                              </a:lnTo>
                              <a:lnTo>
                                <a:pt x="5" y="1"/>
                              </a:lnTo>
                              <a:lnTo>
                                <a:pt x="5" y="0"/>
                              </a:lnTo>
                              <a:lnTo>
                                <a:pt x="6" y="-3"/>
                              </a:lnTo>
                              <a:lnTo>
                                <a:pt x="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2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2" y="15424"/>
                          <a:ext cx="87" cy="8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3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99" y="15658"/>
                          <a:ext cx="243" cy="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4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25" y="15366"/>
                          <a:ext cx="1803" cy="3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A5B244B" id="Group 3" o:spid="_x0000_s1026" style="position:absolute;margin-left:0;margin-top:763.9pt;width:612pt;height:23.2pt;z-index:-251659776;mso-position-horizontal-relative:page;mso-position-vertical-relative:page" coordorigin=",15278" coordsize="12240,46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4" o:spid="_x0000_s1027" type="#_x0000_t75" style="position:absolute;top:15278;width:12240;height:1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">
                <v:imagedata r:id="rId13" o:title=""/>
              </v:shape>
              <v:shape id="Picture 63" o:spid="_x0000_s1028" type="#_x0000_t75" style="position:absolute;left:293;top:15364;width:324;height:3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">
                <v:imagedata r:id="rId14" o:title=""/>
              </v:shape>
              <v:shape id="Freeform 62" o:spid="_x0000_s1029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" path="m268,378r3,1l270,373r-3,2l265,376r3,2xe" fillcolor="#bec0c2" stroked="f">
                <v:path arrowok="t" o:connecttype="custom" o:connectlocs="268,15738;271,15739;270,15733;267,15735;265,15736;268,15738" o:connectangles="0,0,0,0,0,0"/>
              </v:shape>
              <v:shape id="Freeform 61" o:spid="_x0000_s1030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" path="m330,62r-4,2l89,4,86,6,87,1,85,,84,3,7,301r-4,3l2,305,,315r7,-7l8,307r1,-7l89,7,326,67r2,1l332,65r,-2l330,62xe" fillcolor="#bec0c2" stroked="f">
                <v:path arrowok="t" o:connecttype="custom" o:connectlocs="330,15422;326,15424;89,15364;86,15366;87,15361;85,15360;84,15363;7,15661;3,15664;2,15665;0,15675;7,15668;8,15667;9,15660;89,15367;326,15427;328,15428;332,15425;332,15423;330,15422" o:connectangles="0,0,0,0,0,0,0,0,0,0,0,0,0,0,0,0,0,0,0,0"/>
              </v:shape>
              <v:shape id="Freeform 60" o:spid="_x0000_s1031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" path="m84,3l2,305r1,-1l7,301,84,3xe" fillcolor="#bec0c2" stroked="f">
                <v:path arrowok="t" o:connecttype="custom" o:connectlocs="84,15363;2,15665;3,15664;7,15661;84,15363" o:connectangles="0,0,0,0,0"/>
              </v:shape>
              <v:shape id="Freeform 59" o:spid="_x0000_s1032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" path="m9,300r-1,7l7,308r10,-6l32,300r18,l70,303r22,5l116,315r24,8l164,332r23,9l208,350r20,9l244,366r12,6l265,376r2,-1l270,373r1,6l272,376,332,65r-4,3l326,67,267,371r-1,l257,366r-13,-6l228,353r-19,-8l189,336r-23,-9l143,318r-24,-7l96,304,74,299,53,295,35,294r-16,2l9,300xe" fillcolor="#bec0c2" stroked="f">
                <v:path arrowok="t" o:connecttype="custom" o:connectlocs="9,15660;8,15667;7,15668;17,15662;32,15660;50,15660;70,15663;92,15668;116,15675;140,15683;164,15692;187,15701;208,15710;228,15719;244,15726;256,15732;265,15736;267,15735;270,15733;271,15739;272,15736;332,15425;328,15428;326,15427;267,15731;266,15731;257,15726;244,15720;228,15713;209,15705;189,15696;166,15687;143,15678;119,15671;96,15664;74,15659;53,15655;35,15654;19,15656;9,15660" o:connectangles="0,0,0,0,0,0,0,0,0,0,0,0,0,0,0,0,0,0,0,0,0,0,0,0,0,0,0,0,0,0,0,0,0,0,0,0,0,0,0,0"/>
              </v:shape>
              <v:shape id="Freeform 58" o:spid="_x0000_s1033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" path="m89,4l326,64r4,-2l87,1,86,6,89,4xe" fillcolor="#bec0c2" stroked="f">
                <v:path arrowok="t" o:connecttype="custom" o:connectlocs="89,15364;326,15424;330,15422;87,15361;86,15366;89,15364" o:connectangles="0,0,0,0,0,0"/>
              </v:shape>
              <v:shape id="Freeform 57" o:spid="_x0000_s1034" style="position:absolute;left:322;top:15421;width:280;height:241;visibility:visible;mso-wrap-style:square;v-text-anchor:top" coordsize="28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" path="m47,189r,1l47,188r-1,-1l44,190r,1l10,229r,-1l10,229r-5,6l,240r4,l8,238r6,-3l15,234,57,208r1,l61,205r11,-7l88,185r20,-17l128,150r19,-16l161,122r6,-6l168,117r7,-1l176,109r-1,l189,96r1,1l194,103r8,6l199,90r2,-1l221,72,239,55,254,41,266,30r7,-7l276,20r4,-4l277,7,267,r-1,l263,2r-2,l250,10,232,24,211,41,190,59,172,75,161,85r-3,2l159,89r2,2l160,89r-1,-1l157,87r-6,l149,94r1,1l135,106r-18,16l97,140,78,157,61,173,50,184r-3,3l47,189xe" fillcolor="#919395" stroked="f">
                <v:path arrowok="t" o:connecttype="custom" o:connectlocs="47,15611;46,15608;44,15612;10,15649;5,15656;4,15661;14,15656;57,15629;61,15626;88,15606;128,15571;161,15543;168,15538;176,15530;189,15517;194,15524;199,15511;221,15493;254,15462;273,15444;280,15437;267,15421;263,15423;250,15431;211,15462;172,15496;158,15508;161,15512;159,15509;151,15508;150,15516;117,15543;78,15578;50,15605;47,15610" o:connectangles="0,0,0,0,0,0,0,0,0,0,0,0,0,0,0,0,0,0,0,0,0,0,0,0,0,0,0,0,0,0,0,0,0,0,0"/>
              </v:shape>
              <v:shape id="Freeform 56" o:spid="_x0000_s1035" style="position:absolute;left:322;top:15421;width:280;height:241;visibility:visible;mso-wrap-style:square;v-text-anchor:top" coordsize="28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" path="m280,23r,-4l276,20r-5,10l265,38,253,49,233,65,204,87r-3,2l199,90r3,19l205,90,264,47,280,23xe" fillcolor="#919395" stroked="f">
                <v:path arrowok="t" o:connecttype="custom" o:connectlocs="280,15444;280,15440;276,15441;271,15451;265,15459;253,15470;233,15486;204,15508;201,15510;199,15511;202,15530;205,15511;264,15468;280,15444" o:connectangles="0,0,0,0,0,0,0,0,0,0,0,0,0,0"/>
              </v:shape>
              <v:shape id="Freeform 55" o:spid="_x0000_s1036" style="position:absolute;left:322;top:15421;width:280;height:241;visibility:visible;mso-wrap-style:square;v-text-anchor:top" coordsize="28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" path="m190,97r-1,-1l175,109,190,97xe" fillcolor="#919395" stroked="f">
                <v:path arrowok="t" o:connecttype="custom" o:connectlocs="190,15518;189,15517;175,15530;190,15518" o:connectangles="0,0,0,0"/>
              </v:shape>
              <v:shape id="Freeform 54" o:spid="_x0000_s1037" style="position:absolute;left:296;top:15489;width:47;height:174;visibility:visible;mso-wrap-style:square;v-text-anchor:top" coordsize="47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" path="m48,l,175,9,165r17,2l48,xe" fillcolor="#bec0c2" stroked="f">
                <v:path arrowok="t" o:connecttype="custom" o:connectlocs="48,15489;0,15664;9,15654;26,15656;48,15489" o:connectangles="0,0,0,0,0"/>
              </v:shape>
              <v:shape id="Freeform 53" o:spid="_x0000_s1038" style="position:absolute;left:542;top:15425;width:75;height:310;visibility:visible;mso-wrap-style:square;v-text-anchor:top" coordsize="75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" path="m75,l,303r15,7l75,xe" fillcolor="#bec0c2" stroked="f">
                <v:path arrowok="t" o:connecttype="custom" o:connectlocs="75,15425;0,15728;15,15735;75,15425" o:connectangles="0,0,0,0"/>
              </v:shape>
              <v:shape id="Picture 52" o:spid="_x0000_s1039" type="#_x0000_t75" style="position:absolute;left:333;top:15600;width:51;height: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">
                <v:imagedata r:id="rId15" o:title=""/>
              </v:shape>
              <v:shape id="Freeform 51" o:spid="_x0000_s1040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" path="m39,4r,-2l38,,37,2r,1l39,4xe" fillcolor="#616264" stroked="f">
                <v:path arrowok="t" o:connecttype="custom" o:connectlocs="39,15601;39,15599;38,15597;37,15599;37,15600;39,15601" o:connectangles="0,0,0,0,0,0"/>
              </v:shape>
              <v:shape id="Freeform 50" o:spid="_x0000_s1041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" path="m53,21r2,-1l53,18r-1,3l7,51,53,21xe" fillcolor="#616264" stroked="f">
                <v:path arrowok="t" o:connecttype="custom" o:connectlocs="53,15618;55,15617;53,15615;52,15618;7,15648;53,15618" o:connectangles="0,0,0,0,0,0"/>
              </v:shape>
              <v:shape id="Freeform 49" o:spid="_x0000_s1042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" path="m7,48r-1,l7,51r,-3xe" fillcolor="#616264" stroked="f">
                <v:path arrowok="t" o:connecttype="custom" o:connectlocs="7,15645;6,15645;7,15648;7,15648;7,15645" o:connectangles="0,0,0,0,0"/>
              </v:shape>
              <v:shape id="Freeform 48" o:spid="_x0000_s1043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" path="m3,51r,-6l1,46r2,5xe" fillcolor="#616264" stroked="f">
                <v:path arrowok="t" o:connecttype="custom" o:connectlocs="3,15648;3,15642;1,15643;3,15648" o:connectangles="0,0,0,0"/>
              </v:shape>
              <v:shape id="Freeform 47" o:spid="_x0000_s1044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" path="m37,2l1,44,,45r1,1l3,45r,6l7,51,6,48r1,l7,51,52,21r1,-3l41,11r11,7l51,20r-1,l6,48r-1,l4,45r-1,l3,44,37,2xe" fillcolor="#616264" stroked="f">
                <v:path arrowok="t" o:connecttype="custom" o:connectlocs="37,15599;1,15641;0,15642;1,15643;3,15642;3,15648;7,15648;6,15645;7,15645;7,15648;52,15618;53,15615;41,15608;52,15615;51,15617;50,15617;6,15645;5,15645;4,15642;3,15642;3,15641;37,15599" o:connectangles="0,0,0,0,0,0,0,0,0,0,0,0,0,0,0,0,0,0,0,0,0,0"/>
              </v:shape>
              <v:shape id="Freeform 46" o:spid="_x0000_s1045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" path="m41,11l39,2r,2l37,3r,-1l3,44r,1l37,5r2,8l50,20r1,l52,18,41,11xe" fillcolor="#616264" stroked="f">
                <v:path arrowok="t" o:connecttype="custom" o:connectlocs="41,15608;39,15599;39,15601;37,15600;37,15599;3,15641;3,15642;37,15602;39,15610;50,15617;51,15617;52,15615;41,15608" o:connectangles="0,0,0,0,0,0,0,0,0,0,0,0,0"/>
              </v:shape>
              <v:shape id="Picture 45" o:spid="_x0000_s1046" type="#_x0000_t75" style="position:absolute;left:369;top:15504;width:119;height:1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">
                <v:imagedata r:id="rId16" o:title=""/>
              </v:shape>
              <v:shape id="Freeform 44" o:spid="_x0000_s1047" style="position:absolute;left:458;top:15505;width:11;height:10;visibility:visible;mso-wrap-style:square;v-text-anchor:top" coordsize="1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" path="m,10l11,,,10xe" fillcolor="#125b9d" stroked="f">
                <v:path arrowok="t" o:connecttype="custom" o:connectlocs="0,15515;11,15505;0,15515" o:connectangles="0,0,0"/>
              </v:shape>
              <v:shape id="Freeform 43" o:spid="_x0000_s1048" style="position:absolute;left:384;top:15609;width:9;height:7;visibility:visible;mso-wrap-style:square;v-text-anchor:top" coordsize="9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" path="m,6l9,,,6xe" fillcolor="#125b9d" stroked="f">
                <v:path arrowok="t" o:connecttype="custom" o:connectlocs="0,15615;9,15609;0,15615;0,15615" o:connectangles="0,0,0,0"/>
              </v:shape>
              <v:shape id="Freeform 42" o:spid="_x0000_s1049" style="position:absolute;left:372;top:15514;width:117;height:102;visibility:visible;mso-wrap-style:square;v-text-anchor:top" coordsize="117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" path="m117,12r,-2l111,r4,10l114,11r-4,4l97,27,78,44,57,63,37,81,21,95r-9,6l,95r11,6l23,96,39,82,59,65,80,47,98,30,111,17r4,-5l117,12xe" fillcolor="#125b9d" stroked="f">
                <v:path arrowok="t" o:connecttype="custom" o:connectlocs="117,15526;117,15524;111,15514;115,15524;114,15525;110,15529;97,15541;78,15558;57,15577;37,15595;21,15609;12,15615;12,15615;0,15609;11,15615;23,15610;39,15596;59,15579;80,15561;98,15544;111,15531;115,15526;117,15526" o:connectangles="0,0,0,0,0,0,0,0,0,0,0,0,0,0,0,0,0,0,0,0,0,0,0"/>
              </v:shape>
              <v:shape id="Freeform 41" o:spid="_x0000_s1050" style="position:absolute;left:367;top:15503;width:103;height:115;visibility:visible;mso-wrap-style:square;v-text-anchor:top" coordsize="103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" path="m3,96l7,92,19,81,35,64,54,46,73,28,91,12,102,2,91,12,103,3r1,-1l102,,88,11,70,27,51,45,32,64,16,80,5,91,1,95,,96r3,12l15,114r2,1l28,107r-11,5l16,112,5,106,3,97r,-1xe" fillcolor="#125b9d" stroked="f">
                <v:path arrowok="t" o:connecttype="custom" o:connectlocs="3,15599;7,15595;19,15584;35,15567;54,15549;73,15531;91,15515;102,15505;91,15515;103,15506;104,15505;102,15503;88,15514;70,15530;51,15548;32,15567;16,15583;5,15594;1,15598;0,15599;3,15611;15,15617;17,15618;17,15618;28,15610;17,15615;16,15615;5,15609;3,15600;3,15599;3,15599" o:connectangles="0,0,0,0,0,0,0,0,0,0,0,0,0,0,0,0,0,0,0,0,0,0,0,0,0,0,0,0,0,0,0"/>
              </v:shape>
              <v:shape id="Freeform 40" o:spid="_x0000_s1051" style="position:absolute;left:370;top:15599;width:2;height:10;visibility:visible;mso-wrap-style:square;v-text-anchor:top" coordsize="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" path="m,1r2,9l,,,1xe" fillcolor="#125b9d" stroked="f">
                <v:path arrowok="t" o:connecttype="custom" o:connectlocs="0,15600;2,15609;0,15599;0,15599;0,15600" o:connectangles="0,0,0,0,0"/>
              </v:shape>
              <v:shape id="Freeform 39" o:spid="_x0000_s1052" style="position:absolute;left:469;top:15503;width:18;height:22;visibility:visible;mso-wrap-style:square;v-text-anchor:top" coordsize="18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" path="m1,l,,2,2,1,3,12,13r5,9l18,21,14,11,2,1,1,xe" fillcolor="#125b9d" stroked="f">
                <v:path arrowok="t" o:connecttype="custom" o:connectlocs="1,15503;0,15503;2,15505;1,15506;12,15516;17,15525;18,15524;14,15514;2,15504;1,15503" o:connectangles="0,0,0,0,0,0,0,0,0,0"/>
              </v:shape>
              <v:shape id="Freeform 38" o:spid="_x0000_s1053" style="position:absolute;left:483;top:15526;width:6;height:6;visibility:visible;mso-wrap-style:square;v-text-anchor:top" coordsize="6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" path="m4,l,5,6,,4,xe" fillcolor="#125b9d" stroked="f">
                <v:path arrowok="t" o:connecttype="custom" o:connectlocs="4,15526;0,15531;6,15526;4,15526" o:connectangles="0,0,0,0"/>
              </v:shape>
              <v:shape id="Picture 37" o:spid="_x0000_s1054" type="#_x0000_t75" style="position:absolute;left:478;top:15409;width:117;height:1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">
                <v:imagedata r:id="rId17" o:title=""/>
              </v:shape>
              <v:shape id="Freeform 36" o:spid="_x0000_s1055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" path="m2,90l,90r15,13l2,90xe" fillcolor="#125b9d" stroked="f">
                <v:path arrowok="t" o:connecttype="custom" o:connectlocs="2,15498;0,15498;15,15511;2,15498" o:connectangles="0,0,0,0"/>
              </v:shape>
              <v:shape id="Freeform 35" o:spid="_x0000_s1056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" path="m2,88r1,1l8,85,21,72,40,55,61,36,81,19,96,7r6,-4l96,7r7,-4l113,9,103,3,102,,91,8,74,22,54,39,33,57,16,73,4,84,2,88xe" fillcolor="#125b9d" stroked="f">
                <v:path arrowok="t" o:connecttype="custom" o:connectlocs="2,15496;3,15497;8,15493;21,15480;40,15463;61,15444;81,15427;96,15415;102,15411;96,15415;103,15411;113,15417;103,15411;102,15408;91,15416;74,15430;54,15447;33,15465;16,15481;4,15492;2,15496" o:connectangles="0,0,0,0,0,0,0,0,0,0,0,0,0,0,0,0,0,0,0,0,0"/>
              </v:shape>
              <v:shape id="Freeform 34" o:spid="_x0000_s1057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" path="m102,r1,3l113,9r4,9l117,19r,-1l115,20r-7,8l96,39,80,55,60,73,38,92,19,108r1,1l19,108r-1,-6l3,89,2,88,4,84,,88r,2l2,90r13,13l17,110r1,2l18,109r2,1l44,90,67,71,85,53,100,39,111,28r7,-7l118,17,115,7,104,1,102,xe" fillcolor="#125b9d" stroked="f">
                <v:path arrowok="t" o:connecttype="custom" o:connectlocs="102,15408;103,15411;113,15417;117,15426;117,15427;117,15426;115,15428;108,15436;96,15447;80,15463;60,15481;38,15500;19,15516;20,15517;19,15516;18,15510;3,15497;2,15496;4,15492;0,15496;0,15498;2,15498;15,15511;17,15518;18,15520;18,15517;20,15518;44,15498;67,15479;85,15461;100,15447;111,15436;118,15429;118,15425;115,15415;104,15409;102,15408" o:connectangles="0,0,0,0,0,0,0,0,0,0,0,0,0,0,0,0,0,0,0,0,0,0,0,0,0,0,0,0,0,0,0,0,0,0,0,0,0"/>
              </v:shape>
              <v:shape id="Freeform 33" o:spid="_x0000_s1058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" path="m120,17l115,7r3,10l118,21r2,-2l120,17xe" fillcolor="#125b9d" stroked="f">
                <v:path arrowok="t" o:connecttype="custom" o:connectlocs="120,15425;115,15415;118,15425;118,15429;120,15427;120,15425" o:connectangles="0,0,0,0,0,0"/>
              </v:shape>
              <v:shape id="Freeform 32" o:spid="_x0000_s1059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" path="m20,110r-2,-1l18,112r1,-1l44,90,20,110xe" fillcolor="#125b9d" stroked="f">
                <v:path arrowok="t" o:connecttype="custom" o:connectlocs="20,15518;18,15517;18,15520;19,15519;44,15498;20,15518" o:connectangles="0,0,0,0,0,0"/>
              </v:shape>
              <v:shape id="Freeform 31" o:spid="_x0000_s1060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" path="m96,7r6,-4l96,7xe" fillcolor="#125b9d" stroked="f">
                <v:path arrowok="t" o:connecttype="custom" o:connectlocs="96,15415;102,15411;96,15415" o:connectangles="0,0,0"/>
              </v:shape>
              <v:shape id="Picture 30" o:spid="_x0000_s1061" type="#_x0000_t75" style="position:absolute;left:469;top:15497;width:27;height: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">
                <v:imagedata r:id="rId18" o:title=""/>
              </v:shape>
              <v:shape id="Freeform 29" o:spid="_x0000_s1062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" path="m22,31r5,-2l22,30r,1xe" fillcolor="#616264" stroked="f">
                <v:path arrowok="t" o:connecttype="custom" o:connectlocs="22,15526;27,15524;22,15525;22,15526" o:connectangles="0,0,0,0"/>
              </v:shape>
              <v:shape id="Freeform 28" o:spid="_x0000_s1063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" path="m26,12r2,11l30,22,26,12xe" fillcolor="#616264" stroked="f">
                <v:path arrowok="t" o:connecttype="custom" o:connectlocs="26,15507;28,15518;30,15517;26,15507" o:connectangles="0,0,0,0"/>
              </v:shape>
              <v:shape id="Freeform 27" o:spid="_x0000_s1064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" path="m21,30r-1,2l20,33r1,-3xe" fillcolor="#616264" stroked="f">
                <v:path arrowok="t" o:connecttype="custom" o:connectlocs="21,15525;20,15527;20,15528;21,15525" o:connectangles="0,0,0,0"/>
              </v:shape>
              <v:shape id="Freeform 26" o:spid="_x0000_s1065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" path="m11,l8,r2,3l11,xe" fillcolor="#616264" stroked="f">
                <v:path arrowok="t" o:connecttype="custom" o:connectlocs="11,15495;8,15495;10,15498;10,15498;11,15495" o:connectangles="0,0,0,0,0"/>
              </v:shape>
              <v:shape id="Freeform 25" o:spid="_x0000_s1066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" path="m12,19r8,13l21,30r-1,3l22,33r2,-1l30,30,28,23r-1,6l22,31r,-1l14,17,3,8r9,11xe" fillcolor="#616264" stroked="f">
                <v:path arrowok="t" o:connecttype="custom" o:connectlocs="12,15514;20,15527;21,15525;21,15525;21,15525;20,15528;22,15528;24,15527;30,15525;28,15518;27,15524;22,15526;22,15525;14,15512;3,15503;12,15514" o:connectangles="0,0,0,0,0,0,0,0,0,0,0,0,0,0,0,0"/>
              </v:shape>
              <v:shape id="Freeform 24" o:spid="_x0000_s1067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" path="m3,8l1,10,3,9,3,8xe" fillcolor="#616264" stroked="f">
                <v:path arrowok="t" o:connecttype="custom" o:connectlocs="3,15503;1,15505;3,15504;3,15503;3,15503" o:connectangles="0,0,0,0,0"/>
              </v:shape>
              <v:shape id="Freeform 23" o:spid="_x0000_s1068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" path="m3,1l,8,1,9r,1l3,8r,1l1,10r11,9l3,8,5,3r5,l23,13r5,10l30,30r,-7l30,22r-2,1l26,12,11,1,11,,10,3,8,,3,1xe" fillcolor="#616264" stroked="f">
                <v:path arrowok="t" o:connecttype="custom" o:connectlocs="3,15496;0,15503;1,15504;1,15505;3,15503;3,15503;3,15504;1,15505;12,15514;3,15503;5,15498;10,15498;23,15508;28,15518;30,15525;30,15518;30,15517;28,15518;26,15507;11,15496;11,15495;10,15498;10,15498;8,15495;3,15496" o:connectangles="0,0,0,0,0,0,0,0,0,0,0,0,0,0,0,0,0,0,0,0,0,0,0,0,0"/>
              </v:shape>
              <v:shape id="Picture 22" o:spid="_x0000_s1069" type="#_x0000_t75" style="position:absolute;left:509;top:15427;width:90;height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">
                <v:imagedata r:id="rId19" o:title=""/>
              </v:shape>
              <v:shape id="Freeform 21" o:spid="_x0000_s1070" style="position:absolute;left:511;top:15425;width:89;height:89;visibility:visible;mso-wrap-style:square;v-text-anchor:top" coordsize="89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" path="m13,71l45,45,66,26,78,13,84,5,85,3r1,2l87,4,71,28r2,2l89,6r,-1l89,2,87,1,85,,83,1r,1l81,4r-6,8l62,26,40,46,12,69,4,78r7,-5l13,71xe" fillcolor="#616264" stroked="f">
                <v:path arrowok="t" o:connecttype="custom" o:connectlocs="13,15496;45,15470;66,15451;78,15438;84,15430;85,15428;86,15430;87,15429;71,15453;73,15455;73,15455;89,15431;89,15430;89,15427;87,15426;87,15426;85,15425;83,15426;83,15427;81,15429;75,15437;62,15451;40,15471;12,15494;12,15494;4,15503;11,15498;13,15496" o:connectangles="0,0,0,0,0,0,0,0,0,0,0,0,0,0,0,0,0,0,0,0,0,0,0,0,0,0,0,0"/>
              </v:shape>
              <v:shape id="Freeform 20" o:spid="_x0000_s1071" style="position:absolute;left:511;top:15425;width:89;height:89;visibility:visible;mso-wrap-style:square;v-text-anchor:top" coordsize="89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" path="m4,78r8,-9l2,75,1,82,,84r1,1l2,87r1,l5,89,8,88r4,-1l14,82r1,-8l73,30,71,28,87,4,71,28,16,74r-1,1l13,73,12,83,9,85r-2,l6,86,4,85,3,83r,-1l4,78xe" fillcolor="#616264" stroked="f">
                <v:path arrowok="t" o:connecttype="custom" o:connectlocs="4,15503;12,15494;2,15500;1,15507;0,15509;1,15510;2,15512;3,15512;5,15514;8,15513;12,15512;14,15507;15,15499;73,15455;71,15453;87,15429;71,15453;16,15499;15,15500;13,15498;13,15498;12,15508;9,15510;7,15510;6,15511;4,15510;3,15508;3,15507;4,15503" o:connectangles="0,0,0,0,0,0,0,0,0,0,0,0,0,0,0,0,0,0,0,0,0,0,0,0,0,0,0,0,0"/>
              </v:shape>
              <v:shape id="Freeform 19" o:spid="_x0000_s1072" style="position:absolute;left:511;top:15425;width:89;height:89;visibility:visible;mso-wrap-style:square;v-text-anchor:top" coordsize="89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" path="m83,2r,e" fillcolor="#616264" stroked="f">
                <v:path arrowok="t" o:connecttype="custom" o:connectlocs="83,15427;83,15427" o:connectangles="0,0"/>
              </v:shape>
              <v:shape id="Freeform 18" o:spid="_x0000_s1073" style="position:absolute;left:511;top:15425;width:89;height:89;visibility:visible;mso-wrap-style:square;v-text-anchor:top" coordsize="89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" path="m16,74l71,28,13,73r2,2l16,74xe" fillcolor="#616264" stroked="f">
                <v:path arrowok="t" o:connecttype="custom" o:connectlocs="16,15499;71,15453;13,15498;15,15500;16,15499" o:connectangles="0,0,0,0,0"/>
              </v:shape>
              <v:shape id="Picture 17" o:spid="_x0000_s1074" type="#_x0000_t75" style="position:absolute;left:580;top:15407;width:19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">
                <v:imagedata r:id="rId20" o:title=""/>
              </v:shape>
              <v:shape id="Freeform 16" o:spid="_x0000_s1075" style="position:absolute;left:578;top:15406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" path="m12,15r4,6l16,23r,-3l18,20r1,-3l22,18r,-1l20,16r-1,1l17,19,15,13,4,4,2,5,2,2,1,3,,4,1,5,12,15xe" fillcolor="#616264" stroked="f">
                <v:path arrowok="t" o:connecttype="custom" o:connectlocs="12,15421;16,15427;16,15429;16,15426;18,15426;19,15423;22,15424;22,15423;20,15422;19,15423;17,15425;15,15419;4,15410;2,15411;2,15408;1,15409;0,15410;1,15411;12,15421" o:connectangles="0,0,0,0,0,0,0,0,0,0,0,0,0,0,0,0,0,0,0"/>
              </v:shape>
              <v:shape id="Freeform 15" o:spid="_x0000_s1076" style="position:absolute;left:578;top:15406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" path="m5,l2,2r,3l4,4,7,2r9,7l19,17r1,-1l22,17,19,7,8,,7,,5,,3,4,2,3,5,xe" fillcolor="#616264" stroked="f">
                <v:path arrowok="t" o:connecttype="custom" o:connectlocs="5,15406;2,15408;2,15411;4,15410;4,15410;7,15408;16,15415;19,15423;20,15422;22,15423;19,15413;8,15406;7,15406;5,15406;3,15410;2,15409;5,15406" o:connectangles="0,0,0,0,0,0,0,0,0,0,0,0,0,0,0,0,0"/>
              </v:shape>
              <v:shape id="Freeform 14" o:spid="_x0000_s1077" style="position:absolute;left:578;top:15406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" path="m18,20r-2,l16,23r2,-1l22,18,19,17r-1,3xe" fillcolor="#616264" stroked="f">
                <v:path arrowok="t" o:connecttype="custom" o:connectlocs="18,15426;16,15426;16,15429;18,15428;22,15424;19,15423;18,15426" o:connectangles="0,0,0,0,0,0,0"/>
              </v:shape>
              <v:shape id="Freeform 13" o:spid="_x0000_s1078" style="position:absolute;left:578;top:15406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" path="m5,l2,3,3,4,5,xe" fillcolor="#616264" stroked="f">
                <v:path arrowok="t" o:connecttype="custom" o:connectlocs="5,15406;2,15409;3,15410;5,15406" o:connectangles="0,0,0,0"/>
              </v:shape>
              <v:shape id="Picture 12" o:spid="_x0000_s1079" type="#_x0000_t75" style="position:absolute;left:366;top:15598;width:18;height: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">
                <v:imagedata r:id="rId21" o:title=""/>
              </v:shape>
              <v:shape id="Freeform 11" o:spid="_x0000_s1080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" path="m2,l3,,,3,,4,2,15,2,5,2,3,2,1,2,xe" fillcolor="#616264" stroked="f">
                <v:path arrowok="t" o:connecttype="custom" o:connectlocs="2,15598;3,15598;0,15601;0,15602;2,15613;2,15603;2,15601;2,15599;2,15598" o:connectangles="0,0,0,0,0,0,0,0,0"/>
              </v:shape>
              <v:shape id="Freeform 10" o:spid="_x0000_s1081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" path="m4,13r11,7l16,20r,-1l15,20r1,l15,20,4,13xe" fillcolor="#616264" stroked="f">
                <v:path arrowok="t" o:connecttype="custom" o:connectlocs="4,15611;15,15618;16,15618;16,15617;15,15618;16,15618;15,15618;4,15611" o:connectangles="0,0,0,0,0,0,0,0"/>
              </v:shape>
              <v:shape id="Freeform 9" o:spid="_x0000_s1082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" path="m4,11r12,8l18,18,6,9,5,r,1l3,4r,4l4,11r,2l4,11xe" fillcolor="#616264" stroked="f">
                <v:path arrowok="t" o:connecttype="custom" o:connectlocs="4,15609;16,15617;18,15616;6,15607;5,15598;5,15599;3,15602;3,15606;4,15609;4,15611;4,15609" o:connectangles="0,0,0,0,0,0,0,0,0,0,0"/>
              </v:shape>
              <v:shape id="Freeform 8" o:spid="_x0000_s1083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" path="m20,20r1,-1l19,18r-1,2l16,22r4,-2xe" fillcolor="#616264" stroked="f">
                <v:path arrowok="t" o:connecttype="custom" o:connectlocs="20,15618;21,15617;19,15616;18,15618;16,15620;20,15618" o:connectangles="0,0,0,0,0,0"/>
              </v:shape>
              <v:shape id="Freeform 7" o:spid="_x0000_s1084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" path="m3,l2,r,1l2,3r,2l2,15r12,7l15,23r1,-1l18,20r1,-2l6,9r12,9l16,19r,1l15,20,4,13r,-2l3,8,3,4,5,1,5,,6,-3,3,xe" fillcolor="#616264" stroked="f">
                <v:path arrowok="t" o:connecttype="custom" o:connectlocs="3,15598;2,15598;2,15599;2,15601;2,15603;2,15613;14,15620;15,15621;16,15620;18,15618;19,15616;6,15607;18,15616;16,15617;16,15618;15,15618;4,15611;4,15609;3,15606;3,15602;3,15602;5,15599;5,15598;6,15595;3,15598" o:connectangles="0,0,0,0,0,0,0,0,0,0,0,0,0,0,0,0,0,0,0,0,0,0,0,0,0"/>
              </v:shape>
              <v:shape id="Picture 6" o:spid="_x0000_s1085" type="#_x0000_t75" style="position:absolute;left:512;top:15424;width:87;height: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">
                <v:imagedata r:id="rId22" o:title=""/>
              </v:shape>
              <v:shape id="Picture 5" o:spid="_x0000_s1086" type="#_x0000_t75" style="position:absolute;left:299;top:15658;width:243;height: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">
                <v:imagedata r:id="rId23" o:title=""/>
              </v:shape>
              <v:shape id="Picture 4" o:spid="_x0000_s1087" type="#_x0000_t75" style="position:absolute;left:325;top:15366;width:1803;height:3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">
                <v:imagedata r:id="rId24" o:title="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43FABA9" wp14:editId="4A389642">
              <wp:simplePos x="0" y="0"/>
              <wp:positionH relativeFrom="page">
                <wp:posOffset>2881630</wp:posOffset>
              </wp:positionH>
              <wp:positionV relativeFrom="page">
                <wp:posOffset>9862820</wp:posOffset>
              </wp:positionV>
              <wp:extent cx="2009140" cy="127000"/>
              <wp:effectExtent l="0" t="4445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914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EF7F2F" w14:textId="77777777" w:rsidR="00BE2F14" w:rsidRDefault="00713FD7">
                          <w:pPr>
                            <w:spacing w:line="160" w:lineRule="exact"/>
                            <w:ind w:left="20" w:right="-24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Resume</w:t>
                          </w:r>
                          <w:r>
                            <w:rPr>
                              <w:color w:val="AAAAAA"/>
                              <w:spacing w:val="9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Contributed</w:t>
                          </w:r>
                          <w:r>
                            <w:rPr>
                              <w:color w:val="AAAAAA"/>
                              <w:spacing w:val="40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for</w:t>
                          </w:r>
                          <w:r>
                            <w:rPr>
                              <w:color w:val="AAAAAA"/>
                              <w:spacing w:val="-6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Sample</w:t>
                          </w:r>
                          <w:r>
                            <w:rPr>
                              <w:color w:val="AAAAAA"/>
                              <w:spacing w:val="8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Purposes</w:t>
                          </w:r>
                          <w:r>
                            <w:rPr>
                              <w:color w:val="AAAAAA"/>
                              <w:spacing w:val="23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3FABA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26.9pt;margin-top:776.6pt;width:158.2pt;height:10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" filled="f" stroked="f">
              <v:textbox inset="0,0,0,0">
                <w:txbxContent>
                  <w:p w14:paraId="4FEF7F2F" w14:textId="77777777" w:rsidR="00BE2F14" w:rsidRDefault="00713FD7">
                    <w:pPr>
                      <w:spacing w:line="160" w:lineRule="exact"/>
                      <w:ind w:left="20" w:right="-24"/>
                      <w:rPr>
                        <w:sz w:val="16"/>
                        <w:szCs w:val="16"/>
                      </w:rPr>
                    </w:pPr>
                    <w:r>
                      <w:rPr>
                        <w:color w:val="AAAAAA"/>
                        <w:sz w:val="16"/>
                        <w:szCs w:val="16"/>
                      </w:rPr>
                      <w:t>Resume</w:t>
                    </w:r>
                    <w:r>
                      <w:rPr>
                        <w:color w:val="AAAAAA"/>
                        <w:spacing w:val="9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AAAAAA"/>
                        <w:sz w:val="16"/>
                        <w:szCs w:val="16"/>
                      </w:rPr>
                      <w:t>Contributed</w:t>
                    </w:r>
                    <w:r>
                      <w:rPr>
                        <w:color w:val="AAAAAA"/>
                        <w:spacing w:val="4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AAAAAA"/>
                        <w:sz w:val="16"/>
                        <w:szCs w:val="16"/>
                      </w:rPr>
                      <w:t>for</w:t>
                    </w:r>
                    <w:r>
                      <w:rPr>
                        <w:color w:val="AAAAAA"/>
                        <w:spacing w:val="-6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AAAAAA"/>
                        <w:sz w:val="16"/>
                        <w:szCs w:val="16"/>
                      </w:rPr>
                      <w:t>Sample</w:t>
                    </w:r>
                    <w:r>
                      <w:rPr>
                        <w:color w:val="AAAAAA"/>
                        <w:spacing w:val="8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AAAAAA"/>
                        <w:sz w:val="16"/>
                        <w:szCs w:val="16"/>
                      </w:rPr>
                      <w:t>Purposes</w:t>
                    </w:r>
                    <w:r>
                      <w:rPr>
                        <w:color w:val="AAAAAA"/>
                        <w:spacing w:val="2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AAAAAA"/>
                        <w:sz w:val="16"/>
                        <w:szCs w:val="16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59A9535A" wp14:editId="72906E19">
              <wp:simplePos x="0" y="0"/>
              <wp:positionH relativeFrom="page">
                <wp:posOffset>6233795</wp:posOffset>
              </wp:positionH>
              <wp:positionV relativeFrom="page">
                <wp:posOffset>9862820</wp:posOffset>
              </wp:positionV>
              <wp:extent cx="1459865" cy="127000"/>
              <wp:effectExtent l="4445" t="4445" r="254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986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D05C09" w14:textId="77777777" w:rsidR="00BE2F14" w:rsidRDefault="00713FD7">
                          <w:pPr>
                            <w:spacing w:line="160" w:lineRule="exact"/>
                            <w:ind w:left="20" w:right="-24"/>
                            <w:rPr>
                              <w:sz w:val="16"/>
                              <w:szCs w:val="16"/>
                            </w:rPr>
                          </w:pPr>
                          <w:hyperlink r:id="rId25">
                            <w:r>
                              <w:rPr>
                                <w:color w:val="AAAAAA"/>
                                <w:sz w:val="16"/>
                                <w:szCs w:val="16"/>
                              </w:rPr>
                              <w:t>Written</w:t>
                            </w:r>
                            <w:r>
                              <w:rPr>
                                <w:color w:val="AAAAAA"/>
                                <w:spacing w:val="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color w:val="AAAAAA"/>
                                <w:sz w:val="16"/>
                                <w:szCs w:val="16"/>
                              </w:rPr>
                              <w:t>by ©AResumeWizard.com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9A9535A" id="Text Box 1" o:spid="_x0000_s1027" type="#_x0000_t202" style="position:absolute;margin-left:490.85pt;margin-top:776.6pt;width:114.95pt;height:10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" filled="f" stroked="f">
              <v:textbox inset="0,0,0,0">
                <w:txbxContent>
                  <w:p w14:paraId="38D05C09" w14:textId="77777777" w:rsidR="00BE2F14" w:rsidRDefault="00713FD7">
                    <w:pPr>
                      <w:spacing w:line="160" w:lineRule="exact"/>
                      <w:ind w:left="20" w:right="-24"/>
                      <w:rPr>
                        <w:sz w:val="16"/>
                        <w:szCs w:val="16"/>
                      </w:rPr>
                    </w:pPr>
                    <w:hyperlink r:id="rId26">
                      <w:r>
                        <w:rPr>
                          <w:color w:val="AAAAAA"/>
                          <w:sz w:val="16"/>
                          <w:szCs w:val="16"/>
                        </w:rPr>
                        <w:t>Written</w:t>
                      </w:r>
                      <w:r>
                        <w:rPr>
                          <w:color w:val="AAAAAA"/>
                          <w:spacing w:val="4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color w:val="AAAAAA"/>
                          <w:sz w:val="16"/>
                          <w:szCs w:val="16"/>
                        </w:rPr>
                        <w:t>by ©AResumeWizard.com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6741E" w14:textId="77777777" w:rsidR="00713FD7" w:rsidRDefault="00713FD7">
      <w:r>
        <w:separator/>
      </w:r>
    </w:p>
  </w:footnote>
  <w:footnote w:type="continuationSeparator" w:id="0">
    <w:p w14:paraId="7DF42B36" w14:textId="77777777" w:rsidR="00713FD7" w:rsidRDefault="00713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AD41BA"/>
    <w:multiLevelType w:val="multilevel"/>
    <w:tmpl w:val="78DC0A9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F14"/>
    <w:rsid w:val="00713FD7"/>
    <w:rsid w:val="00953F2C"/>
    <w:rsid w:val="00BE2F14"/>
    <w:rsid w:val="00D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2B1E07"/>
  <w15:docId w15:val="{690432FE-BD10-41A1-B71F-0160A4D2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jpeg"/><Relationship Id="rId18" Type="http://schemas.openxmlformats.org/officeDocument/2006/relationships/image" Target="media/image18.png"/><Relationship Id="rId26" Type="http://schemas.openxmlformats.org/officeDocument/2006/relationships/hyperlink" Target="http://www.aresumewizard.com" TargetMode="External"/><Relationship Id="rId3" Type="http://schemas.openxmlformats.org/officeDocument/2006/relationships/image" Target="media/image3.png"/><Relationship Id="rId21" Type="http://schemas.openxmlformats.org/officeDocument/2006/relationships/image" Target="media/image21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5" Type="http://schemas.openxmlformats.org/officeDocument/2006/relationships/hyperlink" Target="http://www.aresumewizard.com" TargetMode="External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24" Type="http://schemas.openxmlformats.org/officeDocument/2006/relationships/image" Target="media/image24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Relationship Id="rId22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1525</Words>
  <Characters>8698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2021-06-30T14:22:00Z</dcterms:created>
  <dcterms:modified xsi:type="dcterms:W3CDTF">2021-06-30T14:37:00Z</dcterms:modified>
</cp:coreProperties>
</file>